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7C96A10E" w14:textId="70D1007D" w:rsidR="00A405D5" w:rsidRDefault="003C49F6" w:rsidP="00592BDA">
      <w:pPr>
        <w:jc w:val="right"/>
      </w:pPr>
      <w:r>
        <w:t xml:space="preserve">Załącznik nr 6 do ZW </w:t>
      </w:r>
      <w:r w:rsidRPr="005813EF">
        <w:t>121/</w:t>
      </w:r>
      <w:r>
        <w:t>2020</w:t>
      </w:r>
      <w:bookmarkStart w:id="0" w:name="_GoBack"/>
      <w:bookmarkEnd w:id="0"/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7C96A11B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6A10F" w14:textId="77777777" w:rsidR="00041381" w:rsidRPr="00041381" w:rsidRDefault="00041381" w:rsidP="00041381">
            <w:r>
              <w:t>WYDZIAŁ</w:t>
            </w:r>
            <w:r w:rsidR="002C4A38">
              <w:t xml:space="preserve"> </w:t>
            </w:r>
            <w:r w:rsidR="009009FD">
              <w:t xml:space="preserve">ARCHITEKTURY </w:t>
            </w:r>
          </w:p>
          <w:p w14:paraId="7C96A110" w14:textId="77777777"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14:paraId="7C96A111" w14:textId="77777777" w:rsidR="00A73274" w:rsidRDefault="005C16CA" w:rsidP="005C16CA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 xml:space="preserve">w języku polskim </w:t>
            </w:r>
            <w:r w:rsidR="00F76FEF" w:rsidRPr="00F76FEF">
              <w:rPr>
                <w:b w:val="0"/>
              </w:rPr>
              <w:t xml:space="preserve">Planowanie </w:t>
            </w:r>
            <w:proofErr w:type="spellStart"/>
            <w:r w:rsidR="00F76FEF" w:rsidRPr="00F76FEF">
              <w:rPr>
                <w:b w:val="0"/>
              </w:rPr>
              <w:t>proklimatyczne</w:t>
            </w:r>
            <w:proofErr w:type="spellEnd"/>
          </w:p>
          <w:p w14:paraId="7C96A112" w14:textId="77777777" w:rsidR="005C16CA" w:rsidRDefault="005C16CA" w:rsidP="005C16CA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 xml:space="preserve">w języku angielskim </w:t>
            </w:r>
            <w:r w:rsidR="00F76FEF" w:rsidRPr="00F76FEF">
              <w:rPr>
                <w:b w:val="0"/>
              </w:rPr>
              <w:t>Pro-</w:t>
            </w:r>
            <w:proofErr w:type="spellStart"/>
            <w:r w:rsidR="00F76FEF" w:rsidRPr="00F76FEF">
              <w:rPr>
                <w:b w:val="0"/>
              </w:rPr>
              <w:t>climate</w:t>
            </w:r>
            <w:proofErr w:type="spellEnd"/>
            <w:r w:rsidR="00F76FEF" w:rsidRPr="00F76FEF">
              <w:rPr>
                <w:b w:val="0"/>
              </w:rPr>
              <w:t xml:space="preserve"> </w:t>
            </w:r>
            <w:proofErr w:type="spellStart"/>
            <w:r w:rsidR="00F76FEF" w:rsidRPr="00F76FEF">
              <w:rPr>
                <w:b w:val="0"/>
              </w:rPr>
              <w:t>planning</w:t>
            </w:r>
            <w:proofErr w:type="spellEnd"/>
          </w:p>
          <w:p w14:paraId="7C96A113" w14:textId="77777777" w:rsidR="002C4A38" w:rsidRDefault="00D552A5">
            <w:pPr>
              <w:pStyle w:val="Nagwek2"/>
            </w:pPr>
            <w:r>
              <w:t>Kierunek studiów</w:t>
            </w:r>
            <w:r w:rsidR="002C4A38">
              <w:t xml:space="preserve"> (jeśli dotyczy): </w:t>
            </w:r>
            <w:r w:rsidR="00F76FEF">
              <w:rPr>
                <w:b w:val="0"/>
              </w:rPr>
              <w:t>Gospodarka Przestrzenna</w:t>
            </w:r>
            <w:r w:rsidR="009E431C">
              <w:t xml:space="preserve">   </w:t>
            </w:r>
          </w:p>
          <w:p w14:paraId="7C96A114" w14:textId="77777777" w:rsidR="00D552A5" w:rsidRDefault="009E431C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>
              <w:t>: ……………………..</w:t>
            </w:r>
          </w:p>
          <w:p w14:paraId="7C96A115" w14:textId="77777777" w:rsidR="00794A39" w:rsidRDefault="00794A3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Poziom </w:t>
            </w:r>
            <w:r w:rsidR="002C4A38">
              <w:rPr>
                <w:b/>
                <w:bCs/>
              </w:rPr>
              <w:t>i forma</w:t>
            </w:r>
            <w:r w:rsidR="00C24AE7">
              <w:rPr>
                <w:b/>
                <w:bCs/>
              </w:rPr>
              <w:t xml:space="preserve"> studiów</w:t>
            </w:r>
            <w:r w:rsidR="00D552A5">
              <w:rPr>
                <w:b/>
                <w:bCs/>
              </w:rPr>
              <w:t>:</w:t>
            </w:r>
            <w:r w:rsidR="00D552A5">
              <w:rPr>
                <w:b/>
                <w:bCs/>
              </w:rPr>
              <w:tab/>
            </w:r>
            <w:r w:rsidR="00A73274" w:rsidRPr="00F76FEF">
              <w:rPr>
                <w:b/>
                <w:bCs/>
                <w:strike/>
              </w:rPr>
              <w:t>I</w:t>
            </w:r>
            <w:r w:rsidR="00A73274">
              <w:rPr>
                <w:b/>
                <w:bCs/>
              </w:rPr>
              <w:t xml:space="preserve"> / </w:t>
            </w:r>
            <w:r w:rsidR="00D552A5">
              <w:rPr>
                <w:b/>
                <w:bCs/>
              </w:rPr>
              <w:t>II stopień</w:t>
            </w:r>
            <w:r w:rsidR="00AB33CE">
              <w:rPr>
                <w:b/>
                <w:bCs/>
              </w:rPr>
              <w:t xml:space="preserve"> / </w:t>
            </w:r>
            <w:r w:rsidR="00AB33CE" w:rsidRPr="00F76FEF">
              <w:rPr>
                <w:b/>
                <w:bCs/>
                <w:strike/>
              </w:rPr>
              <w:t>jednolite studia magisterskie</w:t>
            </w:r>
            <w:r w:rsidR="00A73274">
              <w:rPr>
                <w:b/>
                <w:bCs/>
              </w:rPr>
              <w:t>*</w:t>
            </w:r>
            <w:r w:rsidR="00D552A5">
              <w:rPr>
                <w:b/>
                <w:bCs/>
              </w:rPr>
              <w:t>, stacjonarn</w:t>
            </w:r>
            <w:r w:rsidR="002C4A38">
              <w:rPr>
                <w:b/>
                <w:bCs/>
              </w:rPr>
              <w:t>a</w:t>
            </w:r>
            <w:r w:rsidR="00A73274">
              <w:rPr>
                <w:b/>
                <w:bCs/>
              </w:rPr>
              <w:t xml:space="preserve"> / </w:t>
            </w:r>
            <w:r>
              <w:rPr>
                <w:b/>
                <w:bCs/>
              </w:rPr>
              <w:t xml:space="preserve"> </w:t>
            </w:r>
          </w:p>
          <w:p w14:paraId="7C96A116" w14:textId="77777777" w:rsidR="00D552A5" w:rsidRDefault="00794A3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</w:t>
            </w:r>
            <w:r w:rsidR="00A73274" w:rsidRPr="00F76FEF">
              <w:rPr>
                <w:b/>
                <w:bCs/>
                <w:strike/>
              </w:rPr>
              <w:t>niestacjonarn</w:t>
            </w:r>
            <w:r w:rsidR="002C4A38" w:rsidRPr="00F76FEF">
              <w:rPr>
                <w:b/>
                <w:bCs/>
                <w:strike/>
              </w:rPr>
              <w:t>a</w:t>
            </w:r>
            <w:r w:rsidR="00A73274">
              <w:rPr>
                <w:b/>
                <w:bCs/>
              </w:rPr>
              <w:t>*</w:t>
            </w:r>
          </w:p>
          <w:p w14:paraId="7C96A117" w14:textId="77777777"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2C4A38" w:rsidRPr="00F76FEF">
              <w:rPr>
                <w:b/>
                <w:bCs/>
                <w:strike/>
              </w:rPr>
              <w:t>obowiązkowy</w:t>
            </w:r>
            <w:r w:rsidR="002C4A38">
              <w:rPr>
                <w:b/>
                <w:bCs/>
              </w:rPr>
              <w:t xml:space="preserve"> / wybieralny</w:t>
            </w:r>
            <w:r w:rsidR="00195F9F">
              <w:rPr>
                <w:b/>
                <w:bCs/>
              </w:rPr>
              <w:t xml:space="preserve"> / </w:t>
            </w:r>
            <w:r w:rsidR="00195F9F" w:rsidRPr="00F76FEF">
              <w:rPr>
                <w:b/>
                <w:bCs/>
                <w:strike/>
              </w:rPr>
              <w:t>o</w:t>
            </w:r>
            <w:r w:rsidR="0050644A" w:rsidRPr="00F76FEF">
              <w:rPr>
                <w:b/>
                <w:bCs/>
                <w:strike/>
              </w:rPr>
              <w:t>gólnouczelniany</w:t>
            </w:r>
            <w:r w:rsidR="002C4A38">
              <w:rPr>
                <w:b/>
                <w:bCs/>
              </w:rPr>
              <w:t xml:space="preserve"> *</w:t>
            </w:r>
          </w:p>
          <w:p w14:paraId="7C96A119" w14:textId="5EBF7CC2" w:rsidR="00D552A5" w:rsidRPr="00C32877" w:rsidRDefault="00D552A5" w:rsidP="00C32877">
            <w:pPr>
              <w:shd w:val="clear" w:color="auto" w:fill="FFFFFF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604852" w:rsidRPr="00604852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GPA117554P</w:t>
            </w:r>
          </w:p>
          <w:p w14:paraId="7C96A11A" w14:textId="77777777" w:rsidR="009A3831" w:rsidRPr="00874AAA" w:rsidRDefault="00874AAA" w:rsidP="00ED7792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F76FEF">
              <w:rPr>
                <w:b/>
                <w:bCs/>
                <w:strike/>
              </w:rPr>
              <w:t>TAK</w:t>
            </w:r>
            <w:r>
              <w:rPr>
                <w:b/>
                <w:bCs/>
              </w:rPr>
              <w:t xml:space="preserve"> / </w:t>
            </w:r>
            <w:r w:rsidRPr="00592BDA">
              <w:rPr>
                <w:b/>
                <w:bCs/>
              </w:rPr>
              <w:t>NIE</w:t>
            </w:r>
            <w:r w:rsidR="00CA5C4D">
              <w:rPr>
                <w:b/>
                <w:bCs/>
              </w:rPr>
              <w:t>*</w:t>
            </w:r>
          </w:p>
        </w:tc>
      </w:tr>
      <w:tr w:rsidR="00794A39" w14:paraId="7C96A11D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6A11C" w14:textId="77777777" w:rsidR="00794A39" w:rsidRDefault="00794A39" w:rsidP="00041381"/>
        </w:tc>
      </w:tr>
    </w:tbl>
    <w:p w14:paraId="7C96A11E" w14:textId="77777777" w:rsidR="003C37E7" w:rsidRDefault="003C37E7">
      <w:pPr>
        <w:rPr>
          <w:sz w:val="12"/>
          <w:szCs w:val="12"/>
        </w:rPr>
      </w:pPr>
    </w:p>
    <w:p w14:paraId="7C96A11F" w14:textId="77777777" w:rsidR="005C16CA" w:rsidRDefault="005C16CA">
      <w:pPr>
        <w:rPr>
          <w:sz w:val="12"/>
          <w:szCs w:val="12"/>
        </w:rPr>
      </w:pPr>
    </w:p>
    <w:p w14:paraId="7C96A120" w14:textId="77777777"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390B75" w14:paraId="7C96A127" w14:textId="77777777" w:rsidTr="00990D32">
        <w:tc>
          <w:tcPr>
            <w:tcW w:w="2802" w:type="dxa"/>
          </w:tcPr>
          <w:p w14:paraId="7C96A121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C96A122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7C96A123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7C96A124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7C96A125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7C96A126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F76FEF" w:rsidRPr="00390B75" w14:paraId="7C96A12E" w14:textId="77777777" w:rsidTr="00990D32">
        <w:tc>
          <w:tcPr>
            <w:tcW w:w="2802" w:type="dxa"/>
          </w:tcPr>
          <w:p w14:paraId="7C96A128" w14:textId="77777777" w:rsidR="00F76FEF" w:rsidRPr="00390B75" w:rsidRDefault="00F76FEF" w:rsidP="00F76F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Pr="00390B75">
              <w:rPr>
                <w:sz w:val="22"/>
                <w:szCs w:val="22"/>
              </w:rPr>
              <w:t>iczba godzin</w:t>
            </w:r>
            <w:r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</w:tcPr>
          <w:p w14:paraId="7C96A129" w14:textId="77777777" w:rsidR="00F76FEF" w:rsidRPr="00390B75" w:rsidRDefault="00F76FEF" w:rsidP="00F76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7C96A12A" w14:textId="77777777" w:rsidR="00F76FEF" w:rsidRPr="00390B75" w:rsidRDefault="00F76FEF" w:rsidP="00F76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7C96A12B" w14:textId="77777777" w:rsidR="00F76FEF" w:rsidRPr="00390B75" w:rsidRDefault="00F76FEF" w:rsidP="00F76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7C96A12C" w14:textId="77777777" w:rsidR="00F76FEF" w:rsidRPr="00AE5D36" w:rsidRDefault="00F76FEF" w:rsidP="00F76FEF">
            <w:pPr>
              <w:jc w:val="center"/>
              <w:rPr>
                <w:sz w:val="22"/>
                <w:szCs w:val="22"/>
              </w:rPr>
            </w:pPr>
            <w:r w:rsidRPr="00AE5D36">
              <w:rPr>
                <w:sz w:val="22"/>
                <w:szCs w:val="22"/>
              </w:rPr>
              <w:t>45</w:t>
            </w:r>
          </w:p>
        </w:tc>
        <w:tc>
          <w:tcPr>
            <w:tcW w:w="1305" w:type="dxa"/>
          </w:tcPr>
          <w:p w14:paraId="7C96A12D" w14:textId="77777777" w:rsidR="00F76FEF" w:rsidRPr="00390B75" w:rsidRDefault="00F76FEF" w:rsidP="00F76FEF">
            <w:pPr>
              <w:rPr>
                <w:sz w:val="22"/>
                <w:szCs w:val="22"/>
              </w:rPr>
            </w:pPr>
          </w:p>
        </w:tc>
      </w:tr>
      <w:tr w:rsidR="00F76FEF" w:rsidRPr="00390B75" w14:paraId="7C96A135" w14:textId="77777777" w:rsidTr="00990D32">
        <w:tc>
          <w:tcPr>
            <w:tcW w:w="2802" w:type="dxa"/>
          </w:tcPr>
          <w:p w14:paraId="7C96A12F" w14:textId="77777777" w:rsidR="00F76FEF" w:rsidRDefault="00F76FEF" w:rsidP="00F76F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</w:tcPr>
          <w:p w14:paraId="7C96A130" w14:textId="77777777" w:rsidR="00F76FEF" w:rsidRPr="00390B75" w:rsidRDefault="00F76FEF" w:rsidP="00F76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7C96A131" w14:textId="77777777" w:rsidR="00F76FEF" w:rsidRPr="00390B75" w:rsidRDefault="00F76FEF" w:rsidP="00F76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7C96A132" w14:textId="77777777" w:rsidR="00F76FEF" w:rsidRPr="00390B75" w:rsidRDefault="00F76FEF" w:rsidP="00F76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7C96A133" w14:textId="77777777" w:rsidR="00F76FEF" w:rsidRPr="00AE5D36" w:rsidRDefault="00F76FEF" w:rsidP="00F76F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1305" w:type="dxa"/>
          </w:tcPr>
          <w:p w14:paraId="7C96A134" w14:textId="77777777" w:rsidR="00F76FEF" w:rsidRPr="00390B75" w:rsidRDefault="00F76FEF" w:rsidP="00F76FEF">
            <w:pPr>
              <w:rPr>
                <w:sz w:val="22"/>
                <w:szCs w:val="22"/>
              </w:rPr>
            </w:pPr>
          </w:p>
        </w:tc>
      </w:tr>
      <w:tr w:rsidR="00F76FEF" w:rsidRPr="00390B75" w14:paraId="7C96A13C" w14:textId="77777777" w:rsidTr="00990D32">
        <w:tc>
          <w:tcPr>
            <w:tcW w:w="2802" w:type="dxa"/>
          </w:tcPr>
          <w:p w14:paraId="7C96A136" w14:textId="77777777" w:rsidR="00F76FEF" w:rsidRPr="00390B75" w:rsidRDefault="00F76FEF" w:rsidP="00F76FEF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14:paraId="7C96A137" w14:textId="77777777" w:rsidR="00F76FEF" w:rsidRPr="007358EE" w:rsidRDefault="00F76FEF" w:rsidP="00F76FEF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ocenę*</w:t>
            </w:r>
          </w:p>
        </w:tc>
        <w:tc>
          <w:tcPr>
            <w:tcW w:w="1267" w:type="dxa"/>
          </w:tcPr>
          <w:p w14:paraId="7C96A138" w14:textId="77777777" w:rsidR="00F76FEF" w:rsidRPr="007358EE" w:rsidRDefault="00F76FEF" w:rsidP="00F76FEF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 xml:space="preserve">Egzamin / zaliczenie na ocenę* </w:t>
            </w:r>
          </w:p>
        </w:tc>
        <w:tc>
          <w:tcPr>
            <w:tcW w:w="1426" w:type="dxa"/>
          </w:tcPr>
          <w:p w14:paraId="7C96A139" w14:textId="77777777" w:rsidR="00F76FEF" w:rsidRPr="007358EE" w:rsidRDefault="00F76FEF" w:rsidP="00F76FEF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ocenę*</w:t>
            </w:r>
          </w:p>
        </w:tc>
        <w:tc>
          <w:tcPr>
            <w:tcW w:w="1276" w:type="dxa"/>
          </w:tcPr>
          <w:p w14:paraId="7C96A13A" w14:textId="77777777" w:rsidR="00F76FEF" w:rsidRPr="007358EE" w:rsidRDefault="00F76FEF" w:rsidP="00F76FEF">
            <w:pPr>
              <w:rPr>
                <w:sz w:val="20"/>
                <w:szCs w:val="20"/>
              </w:rPr>
            </w:pPr>
            <w:r w:rsidRPr="00F76FEF">
              <w:rPr>
                <w:strike/>
                <w:sz w:val="20"/>
                <w:szCs w:val="20"/>
              </w:rPr>
              <w:t>Egzamin</w:t>
            </w:r>
            <w:r w:rsidRPr="007358EE">
              <w:rPr>
                <w:sz w:val="20"/>
                <w:szCs w:val="20"/>
              </w:rPr>
              <w:t xml:space="preserve"> / zaliczenie na ocenę*</w:t>
            </w:r>
          </w:p>
        </w:tc>
        <w:tc>
          <w:tcPr>
            <w:tcW w:w="1305" w:type="dxa"/>
          </w:tcPr>
          <w:p w14:paraId="7C96A13B" w14:textId="77777777" w:rsidR="00F76FEF" w:rsidRPr="007358EE" w:rsidRDefault="00F76FEF" w:rsidP="00F76FEF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ocenę*</w:t>
            </w:r>
          </w:p>
        </w:tc>
      </w:tr>
      <w:tr w:rsidR="00F76FEF" w:rsidRPr="00390B75" w14:paraId="7C96A143" w14:textId="77777777" w:rsidTr="00990D32">
        <w:tc>
          <w:tcPr>
            <w:tcW w:w="2802" w:type="dxa"/>
          </w:tcPr>
          <w:p w14:paraId="7C96A13D" w14:textId="77777777" w:rsidR="00F76FEF" w:rsidRPr="00390B75" w:rsidRDefault="00F76FEF" w:rsidP="00F76F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zaznaczyć kurs końcowy (X)</w:t>
            </w:r>
          </w:p>
        </w:tc>
        <w:tc>
          <w:tcPr>
            <w:tcW w:w="1134" w:type="dxa"/>
          </w:tcPr>
          <w:p w14:paraId="7C96A13E" w14:textId="77777777" w:rsidR="00F76FEF" w:rsidRPr="00390B75" w:rsidRDefault="00F76FEF" w:rsidP="00F76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7C96A13F" w14:textId="77777777" w:rsidR="00F76FEF" w:rsidRPr="00390B75" w:rsidRDefault="00F76FEF" w:rsidP="00F76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7C96A140" w14:textId="77777777" w:rsidR="00F76FEF" w:rsidRPr="00390B75" w:rsidRDefault="00F76FEF" w:rsidP="00F76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7C96A141" w14:textId="77777777" w:rsidR="00F76FEF" w:rsidRPr="00390B75" w:rsidRDefault="00F76FEF" w:rsidP="00F76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7C96A142" w14:textId="77777777" w:rsidR="00F76FEF" w:rsidRPr="00390B75" w:rsidRDefault="00F76FEF" w:rsidP="00F76FEF">
            <w:pPr>
              <w:jc w:val="center"/>
              <w:rPr>
                <w:sz w:val="22"/>
                <w:szCs w:val="22"/>
              </w:rPr>
            </w:pPr>
          </w:p>
        </w:tc>
      </w:tr>
      <w:tr w:rsidR="00F76FEF" w:rsidRPr="00390B75" w14:paraId="7C96A14A" w14:textId="77777777" w:rsidTr="00990D32">
        <w:tc>
          <w:tcPr>
            <w:tcW w:w="2802" w:type="dxa"/>
          </w:tcPr>
          <w:p w14:paraId="7C96A144" w14:textId="77777777" w:rsidR="00F76FEF" w:rsidRPr="00EB330B" w:rsidRDefault="00F76FEF" w:rsidP="00F76FEF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14:paraId="7C96A145" w14:textId="77777777" w:rsidR="00F76FEF" w:rsidRPr="00DA525E" w:rsidRDefault="00F76FEF" w:rsidP="00F76FE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</w:tcPr>
          <w:p w14:paraId="7C96A146" w14:textId="77777777" w:rsidR="00F76FEF" w:rsidRPr="00390B75" w:rsidRDefault="00F76FEF" w:rsidP="00F76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7C96A147" w14:textId="77777777" w:rsidR="00F76FEF" w:rsidRPr="00390B75" w:rsidRDefault="00F76FEF" w:rsidP="00F76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7C96A148" w14:textId="77777777" w:rsidR="00F76FEF" w:rsidRPr="00AE5D36" w:rsidRDefault="00F76FEF" w:rsidP="00F76F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05" w:type="dxa"/>
          </w:tcPr>
          <w:p w14:paraId="7C96A149" w14:textId="77777777" w:rsidR="00F76FEF" w:rsidRPr="00390B75" w:rsidRDefault="00F76FEF" w:rsidP="00F76FEF">
            <w:pPr>
              <w:jc w:val="center"/>
              <w:rPr>
                <w:sz w:val="22"/>
                <w:szCs w:val="22"/>
              </w:rPr>
            </w:pPr>
          </w:p>
        </w:tc>
      </w:tr>
      <w:tr w:rsidR="00F76FEF" w:rsidRPr="00390B75" w14:paraId="7C96A152" w14:textId="77777777" w:rsidTr="00990D32">
        <w:tc>
          <w:tcPr>
            <w:tcW w:w="2802" w:type="dxa"/>
          </w:tcPr>
          <w:p w14:paraId="7C96A14B" w14:textId="77777777" w:rsidR="00F76FEF" w:rsidRDefault="00F76FEF" w:rsidP="00C328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14:paraId="7C96A14C" w14:textId="77777777" w:rsidR="00F76FEF" w:rsidRPr="00EB330B" w:rsidRDefault="00F76FEF" w:rsidP="00F76F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14:paraId="7C96A14D" w14:textId="77777777" w:rsidR="00F76FEF" w:rsidRPr="00390B75" w:rsidRDefault="00F76FEF" w:rsidP="00F76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7C96A14E" w14:textId="77777777" w:rsidR="00F76FEF" w:rsidRDefault="00F76FEF" w:rsidP="00F76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7C96A14F" w14:textId="77777777" w:rsidR="00F76FEF" w:rsidRPr="00390B75" w:rsidRDefault="00F76FEF" w:rsidP="00F76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7C96A150" w14:textId="77777777" w:rsidR="00F76FEF" w:rsidRPr="00AE5D36" w:rsidRDefault="00F76FEF" w:rsidP="00F76F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05" w:type="dxa"/>
          </w:tcPr>
          <w:p w14:paraId="7C96A151" w14:textId="77777777" w:rsidR="00F76FEF" w:rsidRPr="00390B75" w:rsidRDefault="00F76FEF" w:rsidP="00F76FEF">
            <w:pPr>
              <w:jc w:val="center"/>
              <w:rPr>
                <w:sz w:val="22"/>
                <w:szCs w:val="22"/>
              </w:rPr>
            </w:pPr>
          </w:p>
        </w:tc>
      </w:tr>
      <w:tr w:rsidR="00F76FEF" w:rsidRPr="00390B75" w14:paraId="7C96A159" w14:textId="77777777" w:rsidTr="00990D32">
        <w:tc>
          <w:tcPr>
            <w:tcW w:w="2802" w:type="dxa"/>
          </w:tcPr>
          <w:p w14:paraId="7C96A153" w14:textId="77777777" w:rsidR="00F76FEF" w:rsidRPr="00C35AC8" w:rsidRDefault="00F76FEF" w:rsidP="00C328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>
              <w:rPr>
                <w:sz w:val="20"/>
                <w:szCs w:val="20"/>
              </w:rPr>
              <w:t>udziału nauczycieli lub innych osób prowadzących zajęcia</w:t>
            </w:r>
            <w:r w:rsidRPr="00C35AC8">
              <w:rPr>
                <w:sz w:val="20"/>
                <w:szCs w:val="20"/>
              </w:rPr>
              <w:t xml:space="preserve">  (B</w:t>
            </w:r>
            <w:r>
              <w:rPr>
                <w:sz w:val="20"/>
                <w:szCs w:val="20"/>
              </w:rPr>
              <w:t>U</w:t>
            </w:r>
            <w:r w:rsidRPr="00C35AC8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7C96A154" w14:textId="77777777" w:rsidR="00F76FEF" w:rsidRPr="00390B75" w:rsidRDefault="00F76FEF" w:rsidP="00F76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7C96A155" w14:textId="77777777" w:rsidR="00F76FEF" w:rsidRPr="00390B75" w:rsidRDefault="00F76FEF" w:rsidP="00F76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7C96A156" w14:textId="77777777" w:rsidR="00F76FEF" w:rsidRPr="00390B75" w:rsidRDefault="00F76FEF" w:rsidP="00F76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7C96A157" w14:textId="77777777" w:rsidR="00F76FEF" w:rsidRPr="00AE5D36" w:rsidRDefault="00F76FEF" w:rsidP="00F76F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05" w:type="dxa"/>
          </w:tcPr>
          <w:p w14:paraId="7C96A158" w14:textId="77777777" w:rsidR="00F76FEF" w:rsidRPr="00390B75" w:rsidRDefault="00F76FEF" w:rsidP="00F76FEF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C96A15A" w14:textId="77777777" w:rsidR="0096719C" w:rsidRDefault="0096719C">
      <w:pPr>
        <w:rPr>
          <w:sz w:val="12"/>
          <w:szCs w:val="12"/>
        </w:rPr>
      </w:pPr>
    </w:p>
    <w:p w14:paraId="7C96A15D" w14:textId="36C22C04" w:rsidR="003C37E7" w:rsidRPr="003C37E7" w:rsidRDefault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7C96A160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6A15E" w14:textId="77777777"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14:paraId="7C96A15F" w14:textId="77777777" w:rsidR="005C16CA" w:rsidRDefault="00F76FEF" w:rsidP="005C16CA">
            <w:r>
              <w:t>Brak wymagań wstępnych</w:t>
            </w:r>
          </w:p>
        </w:tc>
      </w:tr>
    </w:tbl>
    <w:p w14:paraId="7C96A161" w14:textId="77777777" w:rsidR="003C37E7" w:rsidRDefault="003C37E7">
      <w:pPr>
        <w:rPr>
          <w:sz w:val="12"/>
          <w:szCs w:val="12"/>
        </w:rPr>
      </w:pPr>
    </w:p>
    <w:p w14:paraId="7C96A162" w14:textId="77777777" w:rsidR="009E23F5" w:rsidRDefault="005C16C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1A43C0" w14:paraId="7C96A168" w14:textId="77777777" w:rsidTr="001A43C0">
        <w:tc>
          <w:tcPr>
            <w:tcW w:w="9210" w:type="dxa"/>
          </w:tcPr>
          <w:p w14:paraId="7C96A163" w14:textId="77777777"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14:paraId="7C96A164" w14:textId="77777777" w:rsidR="00F76FEF" w:rsidRPr="00AE5D36" w:rsidRDefault="00161417" w:rsidP="00F76FEF">
            <w:r w:rsidRPr="001A43C0">
              <w:rPr>
                <w:sz w:val="22"/>
                <w:szCs w:val="22"/>
              </w:rPr>
              <w:t>C1</w:t>
            </w:r>
            <w:r w:rsidR="005C16CA">
              <w:rPr>
                <w:sz w:val="22"/>
                <w:szCs w:val="22"/>
              </w:rPr>
              <w:t xml:space="preserve"> </w:t>
            </w:r>
            <w:r w:rsidR="00F76FEF" w:rsidRPr="00AE5D36">
              <w:rPr>
                <w:sz w:val="22"/>
                <w:szCs w:val="22"/>
              </w:rPr>
              <w:t xml:space="preserve">– </w:t>
            </w:r>
            <w:r w:rsidR="00F76FEF">
              <w:rPr>
                <w:sz w:val="22"/>
                <w:szCs w:val="22"/>
              </w:rPr>
              <w:t>Zapoznanie studentów z problematyką adaptacji miast do zmian klimatycznych oraz rozwiązaniami mającymi na celu ograniczenie negatywnego wpływu zmian klimatycznych.</w:t>
            </w:r>
          </w:p>
          <w:p w14:paraId="7C96A165" w14:textId="77777777" w:rsidR="00F76FEF" w:rsidRPr="00F76FEF" w:rsidRDefault="00F76FEF" w:rsidP="00F76FEF">
            <w:r w:rsidRPr="00F76FEF">
              <w:rPr>
                <w:sz w:val="22"/>
                <w:szCs w:val="22"/>
              </w:rPr>
              <w:t>C2 – Nauczenie krytycznej oceny zapisów w dokumentach planistycznych na poziomie lokalnym pod kątem ich wpływu na stosowanie rozwiązań niekorzystnych dla środowiska.</w:t>
            </w:r>
          </w:p>
          <w:p w14:paraId="7C96A166" w14:textId="77777777" w:rsidR="005C16CA" w:rsidRPr="00C44F4D" w:rsidRDefault="00F76FEF" w:rsidP="00161417">
            <w:pPr>
              <w:rPr>
                <w:sz w:val="22"/>
                <w:szCs w:val="22"/>
              </w:rPr>
            </w:pPr>
            <w:r w:rsidRPr="00F76FEF">
              <w:rPr>
                <w:sz w:val="22"/>
                <w:szCs w:val="22"/>
              </w:rPr>
              <w:t>C3</w:t>
            </w:r>
            <w:r w:rsidRPr="00AE5D3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–</w:t>
            </w:r>
            <w:r w:rsidRPr="00AE5D36">
              <w:rPr>
                <w:sz w:val="22"/>
                <w:szCs w:val="22"/>
              </w:rPr>
              <w:t xml:space="preserve"> Zaznajomienie z zasadami </w:t>
            </w:r>
            <w:r>
              <w:rPr>
                <w:sz w:val="22"/>
                <w:szCs w:val="22"/>
              </w:rPr>
              <w:t>formułowania zapisów planistycznych, które narzucają wdrożenie rozwiązań preferujących rozwiązania proekologiczne, w tym rozwój odnawialnych źródeł energii.</w:t>
            </w:r>
          </w:p>
          <w:p w14:paraId="7C96A167" w14:textId="77777777" w:rsidR="009E23F5" w:rsidRPr="001A43C0" w:rsidRDefault="009E23F5" w:rsidP="001A43C0">
            <w:pPr>
              <w:jc w:val="center"/>
              <w:rPr>
                <w:sz w:val="12"/>
                <w:szCs w:val="12"/>
              </w:rPr>
            </w:pPr>
          </w:p>
        </w:tc>
      </w:tr>
    </w:tbl>
    <w:p w14:paraId="7C96A169" w14:textId="77777777" w:rsidR="009E23F5" w:rsidRDefault="009E23F5">
      <w:pPr>
        <w:rPr>
          <w:sz w:val="12"/>
          <w:szCs w:val="12"/>
        </w:rPr>
      </w:pPr>
    </w:p>
    <w:p w14:paraId="7C96A16A" w14:textId="77777777" w:rsidR="005C16CA" w:rsidRDefault="005C16CA">
      <w:pPr>
        <w:rPr>
          <w:sz w:val="12"/>
          <w:szCs w:val="12"/>
        </w:rPr>
      </w:pPr>
    </w:p>
    <w:p w14:paraId="7C96A171" w14:textId="1E523196"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7C96A182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6A172" w14:textId="77777777"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 xml:space="preserve">PRZEDMIOTOWE </w:t>
            </w:r>
            <w:r w:rsidR="00D552A5">
              <w:t xml:space="preserve">EFEKTY </w:t>
            </w:r>
            <w:r w:rsidR="00AB33CE">
              <w:t>UCZ</w:t>
            </w:r>
            <w:r w:rsidR="00D552A5">
              <w:t>ENIA</w:t>
            </w:r>
            <w:r w:rsidR="00252DBF">
              <w:t xml:space="preserve"> </w:t>
            </w:r>
            <w:r w:rsidR="00AB33CE">
              <w:t>SIĘ</w:t>
            </w:r>
          </w:p>
          <w:p w14:paraId="7C96A173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14:paraId="7C96A174" w14:textId="77777777" w:rsidR="00D552A5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_W01</w:t>
            </w:r>
            <w:r w:rsidR="00F76FEF">
              <w:t xml:space="preserve"> </w:t>
            </w:r>
            <w:r w:rsidR="00F76FEF" w:rsidRPr="00AE5D36">
              <w:rPr>
                <w:rFonts w:eastAsia="Calibri"/>
                <w:bCs/>
                <w:lang w:eastAsia="en-US"/>
              </w:rPr>
              <w:t>ma pogłębioną, podbudowaną teoretycznie wiedzę w zakresie ochrony i  kształtowania środowiska, ekologii i zasad zrównoważonego rozwoju, która to wiedza umożliwia dostrzeżenia związków i zależności w przyrodzie, rozumie złożone zjawiska i procesy przyrodnicze oraz ich wpływ na kształtowanie środowiska życia ludzi</w:t>
            </w:r>
            <w:r w:rsidR="00F76FEF">
              <w:rPr>
                <w:rFonts w:eastAsia="Calibri"/>
                <w:bCs/>
                <w:lang w:eastAsia="en-US"/>
              </w:rPr>
              <w:t xml:space="preserve"> (</w:t>
            </w:r>
            <w:r w:rsidR="00F76FEF" w:rsidRPr="009536DD">
              <w:rPr>
                <w:lang w:eastAsia="pl-PL"/>
              </w:rPr>
              <w:t>K2GP_W03</w:t>
            </w:r>
            <w:r w:rsidR="00F76FEF">
              <w:rPr>
                <w:lang w:eastAsia="pl-PL"/>
              </w:rPr>
              <w:t>)</w:t>
            </w:r>
          </w:p>
          <w:p w14:paraId="7C96A175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_W02</w:t>
            </w:r>
            <w:r w:rsidR="00F76FEF">
              <w:t xml:space="preserve"> </w:t>
            </w:r>
            <w:r w:rsidR="00F76FEF" w:rsidRPr="00027A03">
              <w:rPr>
                <w:bCs/>
              </w:rPr>
              <w:t>ma pogłębioną i uporządkowaną wiedzę w zakresie systemu prawa i podstawowych zasad prawodawstwa, w szczególności odnoszącego się do kształtowania przestrzeni a także systemów politycznych i zarządzania jednostkami terytorialnymi</w:t>
            </w:r>
            <w:r w:rsidR="00F76FEF">
              <w:rPr>
                <w:bCs/>
              </w:rPr>
              <w:t xml:space="preserve"> (</w:t>
            </w:r>
            <w:r w:rsidR="00F76FEF" w:rsidRPr="009536DD">
              <w:rPr>
                <w:lang w:eastAsia="pl-PL"/>
              </w:rPr>
              <w:t>K2GP_W05</w:t>
            </w:r>
            <w:r w:rsidR="00F76FEF">
              <w:rPr>
                <w:lang w:eastAsia="pl-PL"/>
              </w:rPr>
              <w:t>)</w:t>
            </w:r>
          </w:p>
          <w:p w14:paraId="7C96A176" w14:textId="77777777" w:rsidR="00F76FEF" w:rsidRDefault="00F76FEF" w:rsidP="001E0D88">
            <w:pPr>
              <w:tabs>
                <w:tab w:val="left" w:pos="719"/>
              </w:tabs>
              <w:ind w:left="719" w:hanging="719"/>
            </w:pPr>
            <w:r>
              <w:t xml:space="preserve">PEU_W03 </w:t>
            </w:r>
            <w:r w:rsidRPr="00027A03">
              <w:rPr>
                <w:bCs/>
              </w:rPr>
              <w:t>ma wiedzę o trendach rozwojowych i najistotniejszych nowych osiągnięciach w zakresie metodologii i narzędzi planistycznych odnoszących się w szczególności do miast, regionów oraz rozwoju terytorialnego Unii Europejskiej</w:t>
            </w:r>
            <w:r>
              <w:rPr>
                <w:bCs/>
              </w:rPr>
              <w:t xml:space="preserve"> (</w:t>
            </w:r>
            <w:r w:rsidRPr="009536DD">
              <w:rPr>
                <w:lang w:eastAsia="pl-PL"/>
              </w:rPr>
              <w:t>K2GP_W11</w:t>
            </w:r>
            <w:r>
              <w:rPr>
                <w:lang w:eastAsia="pl-PL"/>
              </w:rPr>
              <w:t>)</w:t>
            </w:r>
          </w:p>
          <w:p w14:paraId="7C96A177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</w:p>
          <w:p w14:paraId="7C96A178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14:paraId="7C96A179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_U01</w:t>
            </w:r>
            <w:r w:rsidR="00F76FEF">
              <w:t xml:space="preserve"> </w:t>
            </w:r>
            <w:r w:rsidR="00F76FEF" w:rsidRPr="00AE5D36">
              <w:rPr>
                <w:bCs/>
              </w:rPr>
              <w:t>potrafi pozyskiwać informacje z literatury, baz danych i innych źródeł, także w języku obcym; potrafi integrować uzyskane informacje, dokonywać ich interpretacji i krytycznej oceny, porównywać a także wyciągać wnioski oraz formułować i wyczerpująco uzasadniać opinie</w:t>
            </w:r>
            <w:r w:rsidR="00F76FEF">
              <w:rPr>
                <w:bCs/>
              </w:rPr>
              <w:t xml:space="preserve"> (</w:t>
            </w:r>
            <w:r w:rsidR="00F76FEF" w:rsidRPr="009536DD">
              <w:rPr>
                <w:lang w:eastAsia="pl-PL"/>
              </w:rPr>
              <w:t>K2GP_U01</w:t>
            </w:r>
            <w:r w:rsidR="00F76FEF">
              <w:rPr>
                <w:lang w:eastAsia="pl-PL"/>
              </w:rPr>
              <w:t>)</w:t>
            </w:r>
          </w:p>
          <w:p w14:paraId="7C96A17A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_U02</w:t>
            </w:r>
            <w:r w:rsidR="00F76FEF">
              <w:t xml:space="preserve"> </w:t>
            </w:r>
            <w:r w:rsidR="00F76FEF" w:rsidRPr="00A62EBB">
              <w:t>sprawnie posługuje się systemami normatywnymi, normami i regułami prawnymi i zawodowymi w odniesieniu do gospodarowania przestrzenią i pokrewnych dziedzin</w:t>
            </w:r>
            <w:r w:rsidR="00F76FEF">
              <w:t xml:space="preserve"> (</w:t>
            </w:r>
            <w:r w:rsidR="00F76FEF" w:rsidRPr="009536DD">
              <w:rPr>
                <w:lang w:eastAsia="pl-PL"/>
              </w:rPr>
              <w:t>K2GP_U05</w:t>
            </w:r>
            <w:r w:rsidR="00F76FEF">
              <w:rPr>
                <w:lang w:eastAsia="pl-PL"/>
              </w:rPr>
              <w:t>)</w:t>
            </w:r>
          </w:p>
          <w:p w14:paraId="7C96A17B" w14:textId="77777777" w:rsidR="00F76FEF" w:rsidRDefault="00F76FEF" w:rsidP="001E0D88">
            <w:pPr>
              <w:tabs>
                <w:tab w:val="left" w:pos="719"/>
              </w:tabs>
              <w:ind w:left="719" w:hanging="719"/>
            </w:pPr>
            <w:r>
              <w:t xml:space="preserve">PEU_U03 </w:t>
            </w:r>
            <w:r w:rsidRPr="00AE5D36">
              <w:rPr>
                <w:bCs/>
              </w:rPr>
              <w:t>potrafi ocenić i porównać rozwiązania przestrzenne ze względu na zadane kryteria użytkowe, a także ze względu na ich społeczną użyteczność, dobro publiczne, wymagania zrównoważonego rozwoju i efektywność, w tym efektywność techniczną</w:t>
            </w:r>
            <w:r>
              <w:rPr>
                <w:bCs/>
              </w:rPr>
              <w:t xml:space="preserve"> (</w:t>
            </w:r>
            <w:r w:rsidRPr="009536DD">
              <w:rPr>
                <w:lang w:eastAsia="pl-PL"/>
              </w:rPr>
              <w:t>K2GP_U09</w:t>
            </w:r>
            <w:r>
              <w:rPr>
                <w:lang w:eastAsia="pl-PL"/>
              </w:rPr>
              <w:t>)</w:t>
            </w:r>
          </w:p>
          <w:p w14:paraId="7C96A17C" w14:textId="77777777" w:rsidR="00F76FEF" w:rsidRDefault="00F76FEF" w:rsidP="001E0D88">
            <w:pPr>
              <w:tabs>
                <w:tab w:val="left" w:pos="719"/>
              </w:tabs>
              <w:ind w:left="719" w:hanging="719"/>
            </w:pPr>
            <w:r>
              <w:t xml:space="preserve">PEU_U04 </w:t>
            </w:r>
            <w:r w:rsidRPr="00A62EBB">
              <w:t>potrafi sformułować specyfikację projektową złożonego zadania planistycznego z  uwzględnieniem aspektów prawnych i technicznych, oraz aspektów pozatechnicznych, takich jak ich oddziaływanie społeczne, możliwe drogi implementacji oraz efektywność</w:t>
            </w:r>
            <w:r>
              <w:t xml:space="preserve"> (</w:t>
            </w:r>
            <w:r w:rsidRPr="009536DD">
              <w:rPr>
                <w:lang w:eastAsia="pl-PL"/>
              </w:rPr>
              <w:t>K2GP_U10</w:t>
            </w:r>
            <w:r>
              <w:rPr>
                <w:lang w:eastAsia="pl-PL"/>
              </w:rPr>
              <w:t>)</w:t>
            </w:r>
          </w:p>
          <w:p w14:paraId="7C96A17D" w14:textId="77777777" w:rsidR="00F76FEF" w:rsidRDefault="00F76FEF" w:rsidP="001E0D88">
            <w:pPr>
              <w:tabs>
                <w:tab w:val="left" w:pos="719"/>
              </w:tabs>
              <w:ind w:left="719" w:hanging="719"/>
            </w:pPr>
            <w:r>
              <w:t xml:space="preserve">PEU_U05 </w:t>
            </w:r>
            <w:r w:rsidRPr="00AE5D36">
              <w:rPr>
                <w:bCs/>
              </w:rPr>
              <w:t>potrafi przygotować i przedstawić prezentację zadania planistycznego oraz poprowadzić dyskusję dotyczącą przedstawionej prezentacji</w:t>
            </w:r>
            <w:r>
              <w:rPr>
                <w:bCs/>
              </w:rPr>
              <w:t xml:space="preserve"> (</w:t>
            </w:r>
            <w:r w:rsidRPr="009536DD">
              <w:rPr>
                <w:lang w:eastAsia="pl-PL"/>
              </w:rPr>
              <w:t>K2GP_U12</w:t>
            </w:r>
            <w:r>
              <w:rPr>
                <w:lang w:eastAsia="pl-PL"/>
              </w:rPr>
              <w:t>)</w:t>
            </w:r>
          </w:p>
          <w:p w14:paraId="7C96A17E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</w:p>
          <w:p w14:paraId="7C96A17F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 xml:space="preserve">Z zakresu </w:t>
            </w:r>
            <w:r w:rsidR="00195F9F">
              <w:t>kompetencji społecznych:</w:t>
            </w:r>
          </w:p>
          <w:p w14:paraId="7C96A180" w14:textId="77777777" w:rsidR="00195F9F" w:rsidRDefault="00195F9F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_K01</w:t>
            </w:r>
            <w:r w:rsidR="00F76FEF">
              <w:t xml:space="preserve"> </w:t>
            </w:r>
            <w:r w:rsidR="00F76FEF" w:rsidRPr="00AE5D36">
              <w:rPr>
                <w:bCs/>
              </w:rPr>
              <w:t>krytycznie podchodzi do posiadanej wiedzy i umiejętności, stale je uzupełniając, rozwijając i doskonaląc</w:t>
            </w:r>
            <w:r w:rsidR="00F76FEF">
              <w:rPr>
                <w:bCs/>
              </w:rPr>
              <w:t xml:space="preserve"> (</w:t>
            </w:r>
            <w:r w:rsidR="00F76FEF" w:rsidRPr="009536DD">
              <w:rPr>
                <w:lang w:eastAsia="pl-PL"/>
              </w:rPr>
              <w:t>K2GP_K01</w:t>
            </w:r>
            <w:r w:rsidR="00F76FEF">
              <w:rPr>
                <w:lang w:eastAsia="pl-PL"/>
              </w:rPr>
              <w:t>)</w:t>
            </w:r>
          </w:p>
          <w:p w14:paraId="7C96A181" w14:textId="77777777" w:rsidR="00874AAA" w:rsidRDefault="00195F9F" w:rsidP="00C44F4D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_K02</w:t>
            </w:r>
            <w:r w:rsidR="00F76FEF">
              <w:t xml:space="preserve"> </w:t>
            </w:r>
            <w:r w:rsidR="00F76FEF" w:rsidRPr="00AE5D36">
              <w:rPr>
                <w:bCs/>
              </w:rPr>
              <w:t>uznaje znaczenie wiedzy w rozwiązywaniu problemów poznawczych, kieruje się zasadą racjonalności w identyfikowaniu i rozwiązywaniu problemów</w:t>
            </w:r>
            <w:r w:rsidR="00F76FEF">
              <w:rPr>
                <w:bCs/>
              </w:rPr>
              <w:t xml:space="preserve"> (</w:t>
            </w:r>
            <w:r w:rsidR="00F76FEF" w:rsidRPr="009536DD">
              <w:rPr>
                <w:lang w:eastAsia="pl-PL"/>
              </w:rPr>
              <w:t>K2GP_K02</w:t>
            </w:r>
            <w:r w:rsidR="00F76FEF">
              <w:rPr>
                <w:lang w:eastAsia="pl-PL"/>
              </w:rPr>
              <w:t>)</w:t>
            </w:r>
          </w:p>
        </w:tc>
      </w:tr>
    </w:tbl>
    <w:p w14:paraId="7C96A185" w14:textId="3269D6DF" w:rsidR="00A405D5" w:rsidRDefault="00A405D5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7C96A187" w14:textId="77777777">
        <w:trPr>
          <w:trHeight w:val="336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96A186" w14:textId="77777777"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</w:tbl>
    <w:p w14:paraId="7C96A18D" w14:textId="3685635F"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F60A81" w14:paraId="7C96A190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96A18E" w14:textId="77777777" w:rsidR="00F60A81" w:rsidRDefault="00F60A81" w:rsidP="002B5912">
            <w:pPr>
              <w:pStyle w:val="Nagwek3"/>
              <w:snapToGrid w:val="0"/>
              <w:spacing w:before="60" w:after="20"/>
            </w:pPr>
            <w:r>
              <w:t>Forma zajęć - projekt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96A18F" w14:textId="77777777" w:rsidR="00F60A81" w:rsidRDefault="00F60A81" w:rsidP="002B5912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</w:p>
        </w:tc>
      </w:tr>
      <w:tr w:rsidR="00F76FEF" w14:paraId="7C96A194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96A191" w14:textId="77777777" w:rsidR="00F76FEF" w:rsidRPr="00AE5D36" w:rsidRDefault="00F76FEF" w:rsidP="00F76FEF">
            <w:pPr>
              <w:snapToGrid w:val="0"/>
              <w:spacing w:before="20" w:after="20"/>
              <w:jc w:val="center"/>
              <w:rPr>
                <w:bCs/>
              </w:rPr>
            </w:pPr>
            <w:r w:rsidRPr="00AE5D36">
              <w:rPr>
                <w:bCs/>
              </w:rPr>
              <w:t>Pr1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96A192" w14:textId="77777777" w:rsidR="00F76FEF" w:rsidRPr="00AE5D36" w:rsidRDefault="00F76FEF" w:rsidP="00F76FEF">
            <w:pPr>
              <w:snapToGrid w:val="0"/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AE5D36">
              <w:rPr>
                <w:bCs/>
                <w:sz w:val="22"/>
                <w:szCs w:val="22"/>
              </w:rPr>
              <w:t>Wprowadzenie do kursu; omówienie zakresu nauczania, warunków zaliczenia, zakresu projektu, przedstawienie literatury podstawowej i uzupełniającej. Przydzielenie zespołowych tematów projektowych studentom.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96A193" w14:textId="77777777" w:rsidR="00F76FEF" w:rsidRPr="00AE5D36" w:rsidRDefault="00F76FEF" w:rsidP="00F76FEF">
            <w:pPr>
              <w:snapToGrid w:val="0"/>
              <w:spacing w:before="20" w:after="20"/>
              <w:jc w:val="center"/>
            </w:pPr>
            <w:r w:rsidRPr="00AE5D36">
              <w:t>3</w:t>
            </w:r>
          </w:p>
        </w:tc>
      </w:tr>
      <w:tr w:rsidR="00F76FEF" w14:paraId="7C96A199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96A195" w14:textId="77777777" w:rsidR="00F76FEF" w:rsidRPr="00AE5D36" w:rsidRDefault="00F76FEF" w:rsidP="00F76FEF">
            <w:pPr>
              <w:snapToGrid w:val="0"/>
              <w:spacing w:before="20" w:after="20"/>
              <w:jc w:val="center"/>
              <w:rPr>
                <w:bCs/>
              </w:rPr>
            </w:pPr>
            <w:r w:rsidRPr="00AE5D36">
              <w:rPr>
                <w:bCs/>
              </w:rPr>
              <w:t>Pr2-</w:t>
            </w:r>
            <w:r>
              <w:rPr>
                <w:bCs/>
              </w:rPr>
              <w:t>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96A196" w14:textId="77777777" w:rsidR="00F76FEF" w:rsidRDefault="00F76FEF" w:rsidP="00F76FEF">
            <w:pPr>
              <w:snapToGrid w:val="0"/>
              <w:spacing w:before="20" w:after="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Etap I . Analiza ustaleń.</w:t>
            </w:r>
          </w:p>
          <w:p w14:paraId="7C96A197" w14:textId="77777777" w:rsidR="00F76FEF" w:rsidRPr="00AE5D36" w:rsidRDefault="00F76FEF" w:rsidP="00F76FEF">
            <w:pPr>
              <w:snapToGrid w:val="0"/>
              <w:spacing w:before="20" w:after="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Analiza obowiązującego projektu miejscowego planu zagospodarowania przestrzennego pod kątem ustaleń i ich wpływu na środowisko. Klauzura: </w:t>
            </w:r>
            <w:r>
              <w:rPr>
                <w:bCs/>
                <w:sz w:val="22"/>
                <w:szCs w:val="22"/>
              </w:rPr>
              <w:lastRenderedPageBreak/>
              <w:t xml:space="preserve">Opracowanie koncepcji zagospodarowania wybranego obszaru objętego planem miejscowym(zgodnej z ustaleniami </w:t>
            </w:r>
            <w:proofErr w:type="spellStart"/>
            <w:r>
              <w:rPr>
                <w:bCs/>
                <w:sz w:val="22"/>
                <w:szCs w:val="22"/>
              </w:rPr>
              <w:t>mpzp</w:t>
            </w:r>
            <w:proofErr w:type="spellEnd"/>
            <w:r>
              <w:rPr>
                <w:bCs/>
                <w:sz w:val="22"/>
                <w:szCs w:val="22"/>
              </w:rPr>
              <w:t xml:space="preserve">).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96A198" w14:textId="77777777" w:rsidR="00F76FEF" w:rsidRPr="00AE5D36" w:rsidRDefault="00F76FEF" w:rsidP="00F76FEF">
            <w:pPr>
              <w:snapToGrid w:val="0"/>
              <w:spacing w:before="20" w:after="20"/>
              <w:jc w:val="center"/>
            </w:pPr>
            <w:r>
              <w:lastRenderedPageBreak/>
              <w:t>6</w:t>
            </w:r>
          </w:p>
        </w:tc>
      </w:tr>
      <w:tr w:rsidR="00F76FEF" w14:paraId="7C96A19D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96A19A" w14:textId="77777777" w:rsidR="00F76FEF" w:rsidRPr="00AE5D36" w:rsidRDefault="00F76FEF" w:rsidP="00F76FEF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Pr4</w:t>
            </w:r>
            <w:r w:rsidRPr="00AE5D36">
              <w:rPr>
                <w:bCs/>
              </w:rPr>
              <w:t>-</w:t>
            </w:r>
            <w:r>
              <w:rPr>
                <w:bCs/>
              </w:rPr>
              <w:t>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96A19B" w14:textId="77777777" w:rsidR="00F76FEF" w:rsidRDefault="00F76FEF" w:rsidP="00F76FEF">
            <w:pPr>
              <w:snapToGrid w:val="0"/>
              <w:spacing w:before="20" w:after="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Weryfikacja zapisó</w:t>
            </w:r>
            <w:r w:rsidR="007E181E">
              <w:rPr>
                <w:bCs/>
                <w:sz w:val="22"/>
                <w:szCs w:val="22"/>
              </w:rPr>
              <w:fldChar w:fldCharType="begin"/>
            </w:r>
            <w:r>
              <w:rPr>
                <w:bCs/>
                <w:sz w:val="22"/>
                <w:szCs w:val="22"/>
              </w:rPr>
              <w:instrText xml:space="preserve"> LISTNUM </w:instrText>
            </w:r>
            <w:r w:rsidR="007E181E">
              <w:rPr>
                <w:bCs/>
                <w:sz w:val="22"/>
                <w:szCs w:val="22"/>
              </w:rPr>
              <w:fldChar w:fldCharType="end"/>
            </w:r>
            <w:r>
              <w:rPr>
                <w:bCs/>
                <w:sz w:val="22"/>
                <w:szCs w:val="22"/>
              </w:rPr>
              <w:t>w oceny prognozy oddziaływania na środowisko do planu miejscowego z możliwymi do realizacji na podstawie zapisów w planie miejscowym scenariuszami.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96A19C" w14:textId="77777777" w:rsidR="00F76FEF" w:rsidRPr="00AE5D36" w:rsidRDefault="00F76FEF" w:rsidP="00F76FEF">
            <w:pPr>
              <w:snapToGrid w:val="0"/>
              <w:spacing w:before="20" w:after="20"/>
              <w:jc w:val="center"/>
            </w:pPr>
            <w:r>
              <w:t>6</w:t>
            </w:r>
          </w:p>
        </w:tc>
      </w:tr>
      <w:tr w:rsidR="00F76FEF" w14:paraId="7C96A1A2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96A19E" w14:textId="77777777" w:rsidR="00F76FEF" w:rsidRPr="00AE5D36" w:rsidRDefault="00F76FEF" w:rsidP="00F76FEF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Pr</w:t>
            </w:r>
            <w:r w:rsidRPr="00AE5D36">
              <w:rPr>
                <w:bCs/>
              </w:rPr>
              <w:t>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96A19F" w14:textId="77777777" w:rsidR="00F76FEF" w:rsidRDefault="00F76FEF" w:rsidP="00F76FEF">
            <w:pPr>
              <w:snapToGrid w:val="0"/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AE5D36">
              <w:rPr>
                <w:bCs/>
                <w:sz w:val="22"/>
                <w:szCs w:val="22"/>
              </w:rPr>
              <w:t xml:space="preserve">Prezentacja  </w:t>
            </w:r>
            <w:r>
              <w:rPr>
                <w:bCs/>
                <w:sz w:val="22"/>
                <w:szCs w:val="22"/>
              </w:rPr>
              <w:t xml:space="preserve">I. </w:t>
            </w:r>
          </w:p>
          <w:p w14:paraId="7C96A1A0" w14:textId="77777777" w:rsidR="00F76FEF" w:rsidRPr="00AE5D36" w:rsidRDefault="00F76FEF" w:rsidP="00F76FEF">
            <w:pPr>
              <w:snapToGrid w:val="0"/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Przedstawienie krytycznej diagnozy ustaleń planów miejscowych. Wskazanie ustaleń </w:t>
            </w:r>
            <w:proofErr w:type="spellStart"/>
            <w:r>
              <w:rPr>
                <w:bCs/>
                <w:sz w:val="22"/>
                <w:szCs w:val="22"/>
              </w:rPr>
              <w:t>proklimatycznych</w:t>
            </w:r>
            <w:proofErr w:type="spellEnd"/>
            <w:r>
              <w:rPr>
                <w:bCs/>
                <w:sz w:val="22"/>
                <w:szCs w:val="22"/>
              </w:rPr>
              <w:t xml:space="preserve"> oraz ustaleń skutkujących potencjalnym obciążeniem środowiska.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96A1A1" w14:textId="77777777" w:rsidR="00F76FEF" w:rsidRPr="00AE5D36" w:rsidRDefault="00F76FEF" w:rsidP="00F76FEF">
            <w:pPr>
              <w:snapToGrid w:val="0"/>
              <w:spacing w:before="20" w:after="20"/>
              <w:jc w:val="center"/>
            </w:pPr>
            <w:r w:rsidRPr="00AE5D36">
              <w:t>3</w:t>
            </w:r>
          </w:p>
        </w:tc>
      </w:tr>
      <w:tr w:rsidR="00F76FEF" w14:paraId="7C96A1A7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96A1A3" w14:textId="77777777" w:rsidR="00F76FEF" w:rsidRPr="00AE5D36" w:rsidRDefault="00F76FEF" w:rsidP="00F76FEF">
            <w:pPr>
              <w:snapToGrid w:val="0"/>
              <w:spacing w:before="20" w:after="20"/>
              <w:jc w:val="center"/>
              <w:rPr>
                <w:bCs/>
              </w:rPr>
            </w:pPr>
            <w:r w:rsidRPr="00AE5D36">
              <w:rPr>
                <w:bCs/>
              </w:rPr>
              <w:t xml:space="preserve">Pr7- </w:t>
            </w:r>
            <w:r>
              <w:rPr>
                <w:bCs/>
              </w:rPr>
              <w:t>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96A1A4" w14:textId="77777777" w:rsidR="00F76FEF" w:rsidRDefault="00F76FEF" w:rsidP="00F76FEF">
            <w:pPr>
              <w:snapToGrid w:val="0"/>
              <w:spacing w:before="20" w:after="20"/>
              <w:jc w:val="both"/>
              <w:rPr>
                <w:sz w:val="22"/>
                <w:szCs w:val="22"/>
                <w:lang w:eastAsia="pl-PL"/>
              </w:rPr>
            </w:pPr>
            <w:r w:rsidRPr="00AE5D36">
              <w:rPr>
                <w:sz w:val="22"/>
                <w:szCs w:val="22"/>
                <w:lang w:eastAsia="pl-PL"/>
              </w:rPr>
              <w:t xml:space="preserve">Etap II. </w:t>
            </w:r>
            <w:r>
              <w:rPr>
                <w:sz w:val="22"/>
                <w:szCs w:val="22"/>
                <w:lang w:eastAsia="pl-PL"/>
              </w:rPr>
              <w:t xml:space="preserve">Opracowanie korekty projektu </w:t>
            </w:r>
            <w:proofErr w:type="spellStart"/>
            <w:r>
              <w:rPr>
                <w:sz w:val="22"/>
                <w:szCs w:val="22"/>
                <w:lang w:eastAsia="pl-PL"/>
              </w:rPr>
              <w:t>mpzp</w:t>
            </w:r>
            <w:proofErr w:type="spellEnd"/>
            <w:r>
              <w:rPr>
                <w:sz w:val="22"/>
                <w:szCs w:val="22"/>
                <w:lang w:eastAsia="pl-PL"/>
              </w:rPr>
              <w:t>.</w:t>
            </w:r>
          </w:p>
          <w:p w14:paraId="7C96A1A5" w14:textId="77777777" w:rsidR="00F76FEF" w:rsidRPr="00765182" w:rsidRDefault="00F76FEF" w:rsidP="00F76FEF">
            <w:pPr>
              <w:snapToGrid w:val="0"/>
              <w:spacing w:before="20" w:after="20"/>
              <w:jc w:val="both"/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Opracowanie propozycji korekty ustaleń planu miejscowego z uwzględnieniem potrzeby minimalizowania negatywnego wpływu zmian klimatycznych.</w:t>
            </w:r>
            <w:r>
              <w:rPr>
                <w:bCs/>
                <w:sz w:val="22"/>
                <w:szCs w:val="22"/>
              </w:rPr>
              <w:t xml:space="preserve"> Retencja wód opadowych, metody zwiększania udziału powierzchnia biologicznie czynnej, modernizacja  systemów grzewczych, minimalizowanie efektu wyspy ciepła.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96A1A6" w14:textId="77777777" w:rsidR="00F76FEF" w:rsidRPr="00AE5D36" w:rsidRDefault="00F76FEF" w:rsidP="00F76FEF">
            <w:pPr>
              <w:snapToGrid w:val="0"/>
              <w:spacing w:before="20" w:after="20"/>
              <w:jc w:val="center"/>
            </w:pPr>
            <w:r>
              <w:t>6</w:t>
            </w:r>
          </w:p>
        </w:tc>
      </w:tr>
      <w:tr w:rsidR="00F76FEF" w14:paraId="7C96A1AB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96A1A8" w14:textId="77777777" w:rsidR="00F76FEF" w:rsidRPr="00AE5D36" w:rsidRDefault="00F76FEF" w:rsidP="00F76FEF">
            <w:pPr>
              <w:snapToGrid w:val="0"/>
              <w:spacing w:before="20" w:after="20"/>
              <w:jc w:val="center"/>
              <w:rPr>
                <w:bCs/>
              </w:rPr>
            </w:pPr>
            <w:r w:rsidRPr="00AE5D36">
              <w:rPr>
                <w:bCs/>
              </w:rPr>
              <w:t>Pr</w:t>
            </w:r>
            <w:r>
              <w:rPr>
                <w:bCs/>
              </w:rPr>
              <w:t>9</w:t>
            </w:r>
            <w:r w:rsidRPr="00AE5D36">
              <w:rPr>
                <w:bCs/>
              </w:rPr>
              <w:t xml:space="preserve">- </w:t>
            </w:r>
            <w:r>
              <w:rPr>
                <w:bCs/>
              </w:rPr>
              <w:t>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96A1A9" w14:textId="77777777" w:rsidR="00F76FEF" w:rsidRPr="00AE5D36" w:rsidRDefault="00F76FEF" w:rsidP="00F76FEF">
            <w:pPr>
              <w:snapToGrid w:val="0"/>
              <w:spacing w:before="20" w:after="20"/>
              <w:jc w:val="both"/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Opracowanie propozycji korekty ustaleń planu miejscowego pod kątem rozwoju odnawialnych źródeł energii oraz rozwoju zrównoważonej mobilności.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96A1AA" w14:textId="77777777" w:rsidR="00F76FEF" w:rsidRPr="00AE5D36" w:rsidRDefault="00F76FEF" w:rsidP="00F76FEF">
            <w:pPr>
              <w:snapToGrid w:val="0"/>
              <w:spacing w:before="20" w:after="20"/>
              <w:jc w:val="center"/>
            </w:pPr>
            <w:r>
              <w:t>6</w:t>
            </w:r>
          </w:p>
        </w:tc>
      </w:tr>
      <w:tr w:rsidR="00F76FEF" w14:paraId="7C96A1AF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96A1AC" w14:textId="77777777" w:rsidR="00F76FEF" w:rsidRPr="00AE5D36" w:rsidRDefault="00F76FEF" w:rsidP="00F76FEF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Pr</w:t>
            </w:r>
            <w:r w:rsidRPr="00AE5D36">
              <w:rPr>
                <w:bCs/>
              </w:rPr>
              <w:t>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96A1AD" w14:textId="77777777" w:rsidR="00F76FEF" w:rsidRPr="00AE5D36" w:rsidRDefault="00F76FEF" w:rsidP="00F76FEF">
            <w:pPr>
              <w:snapToGrid w:val="0"/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AE5D36">
              <w:rPr>
                <w:bCs/>
                <w:sz w:val="22"/>
                <w:szCs w:val="22"/>
              </w:rPr>
              <w:t xml:space="preserve">Prezentacja </w:t>
            </w:r>
            <w:r>
              <w:rPr>
                <w:bCs/>
                <w:sz w:val="22"/>
                <w:szCs w:val="22"/>
              </w:rPr>
              <w:t>II Prezentacja skorygowanych projektów miejscowych planów zagospodarowania przestrzennego.</w:t>
            </w:r>
            <w:r w:rsidRPr="00AE5D36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Wskazanie różnic w presji środowiskowej wywieranej przez proekologiczne rozwiązania.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96A1AE" w14:textId="77777777" w:rsidR="00F76FEF" w:rsidRPr="00AE5D36" w:rsidRDefault="00F76FEF" w:rsidP="00F76FEF">
            <w:pPr>
              <w:snapToGrid w:val="0"/>
              <w:spacing w:before="20" w:after="20"/>
              <w:jc w:val="center"/>
            </w:pPr>
            <w:r w:rsidRPr="00AE5D36">
              <w:t>3</w:t>
            </w:r>
          </w:p>
        </w:tc>
      </w:tr>
      <w:tr w:rsidR="00F76FEF" w14:paraId="7C96A1B4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96A1B0" w14:textId="77777777" w:rsidR="00F76FEF" w:rsidRPr="00AE5D36" w:rsidRDefault="00F76FEF" w:rsidP="00F76FEF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Pr12-</w:t>
            </w:r>
            <w:r w:rsidRPr="00AE5D36">
              <w:rPr>
                <w:bCs/>
              </w:rPr>
              <w:t>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96A1B1" w14:textId="77777777" w:rsidR="00F76FEF" w:rsidRDefault="00F76FEF" w:rsidP="00F76FEF">
            <w:pPr>
              <w:snapToGrid w:val="0"/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AE5D36">
              <w:rPr>
                <w:bCs/>
                <w:sz w:val="22"/>
                <w:szCs w:val="22"/>
              </w:rPr>
              <w:t xml:space="preserve">Etap III. </w:t>
            </w:r>
            <w:r>
              <w:rPr>
                <w:bCs/>
                <w:sz w:val="22"/>
                <w:szCs w:val="22"/>
              </w:rPr>
              <w:t>Weryfikacja ustaleń skorygowanego planu na bazie proekologicznej koncepcji zagospodarowanie przestrzennego.</w:t>
            </w:r>
          </w:p>
          <w:p w14:paraId="7C96A1B2" w14:textId="77777777" w:rsidR="00F76FEF" w:rsidRPr="00AE5D36" w:rsidRDefault="00F76FEF" w:rsidP="00F76FEF">
            <w:pPr>
              <w:snapToGrid w:val="0"/>
              <w:spacing w:before="20" w:after="20"/>
              <w:jc w:val="both"/>
              <w:rPr>
                <w:sz w:val="22"/>
                <w:szCs w:val="22"/>
              </w:rPr>
            </w:pPr>
            <w:r w:rsidRPr="00AE5D36">
              <w:rPr>
                <w:bCs/>
                <w:sz w:val="22"/>
                <w:szCs w:val="22"/>
              </w:rPr>
              <w:t xml:space="preserve">Opracowanie koncepcji </w:t>
            </w:r>
            <w:r>
              <w:rPr>
                <w:bCs/>
                <w:sz w:val="22"/>
                <w:szCs w:val="22"/>
              </w:rPr>
              <w:t xml:space="preserve">zagospodarowania przestrzennego wybranej części objętej projektem planu miejscowego (analogicznej do koncepcji opracowywanej w etapie I) z uwzględnieniem </w:t>
            </w:r>
            <w:proofErr w:type="spellStart"/>
            <w:r>
              <w:rPr>
                <w:bCs/>
                <w:sz w:val="22"/>
                <w:szCs w:val="22"/>
              </w:rPr>
              <w:t>proklimatycznych</w:t>
            </w:r>
            <w:proofErr w:type="spellEnd"/>
            <w:r>
              <w:rPr>
                <w:bCs/>
                <w:sz w:val="22"/>
                <w:szCs w:val="22"/>
              </w:rPr>
              <w:t xml:space="preserve"> rozwiązań.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96A1B3" w14:textId="77777777" w:rsidR="00F76FEF" w:rsidRPr="00AE5D36" w:rsidRDefault="00F76FEF" w:rsidP="00F76FEF">
            <w:pPr>
              <w:snapToGrid w:val="0"/>
              <w:spacing w:before="20" w:after="20"/>
              <w:jc w:val="center"/>
            </w:pPr>
            <w:r>
              <w:t>6</w:t>
            </w:r>
          </w:p>
        </w:tc>
      </w:tr>
      <w:tr w:rsidR="00F76FEF" w14:paraId="7C96A1B8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96A1B5" w14:textId="77777777" w:rsidR="00F76FEF" w:rsidRPr="00AE5D36" w:rsidRDefault="00F76FEF" w:rsidP="00F76FEF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Pr14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96A1B6" w14:textId="77777777" w:rsidR="00F76FEF" w:rsidRPr="00AE5D36" w:rsidRDefault="00F76FEF" w:rsidP="00F76FEF">
            <w:pPr>
              <w:snapToGrid w:val="0"/>
              <w:spacing w:before="20" w:after="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Porównanie skutków środowiskowych wdrożenia pierwotnej i skorygowanej o zapisy </w:t>
            </w:r>
            <w:proofErr w:type="spellStart"/>
            <w:r>
              <w:rPr>
                <w:bCs/>
                <w:sz w:val="22"/>
                <w:szCs w:val="22"/>
              </w:rPr>
              <w:t>proklimatyczne</w:t>
            </w:r>
            <w:proofErr w:type="spellEnd"/>
            <w:r>
              <w:rPr>
                <w:bCs/>
                <w:sz w:val="22"/>
                <w:szCs w:val="22"/>
              </w:rPr>
              <w:t xml:space="preserve"> koncepcji za pomocą mierników ilościowych i jakościowych.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96A1B7" w14:textId="77777777" w:rsidR="00F76FEF" w:rsidRPr="00AE5D36" w:rsidRDefault="00F76FEF" w:rsidP="00F76FEF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F76FEF" w14:paraId="7C96A1BC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96A1B9" w14:textId="77777777" w:rsidR="00F76FEF" w:rsidRPr="00AE5D36" w:rsidRDefault="00F76FEF" w:rsidP="00F76FEF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Pr</w:t>
            </w:r>
            <w:r w:rsidRPr="00AE5D36">
              <w:rPr>
                <w:bCs/>
              </w:rPr>
              <w:t>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96A1BA" w14:textId="77777777" w:rsidR="00F76FEF" w:rsidRPr="00AE5D36" w:rsidRDefault="00F76FEF" w:rsidP="00F76FEF">
            <w:pPr>
              <w:snapToGrid w:val="0"/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AE5D36">
              <w:rPr>
                <w:bCs/>
                <w:sz w:val="22"/>
                <w:szCs w:val="22"/>
              </w:rPr>
              <w:t xml:space="preserve">Prezentacja </w:t>
            </w:r>
            <w:r>
              <w:rPr>
                <w:bCs/>
                <w:sz w:val="22"/>
                <w:szCs w:val="22"/>
              </w:rPr>
              <w:t xml:space="preserve">III (finalna) i </w:t>
            </w:r>
            <w:r w:rsidRPr="00AE5D36">
              <w:rPr>
                <w:bCs/>
                <w:sz w:val="22"/>
                <w:szCs w:val="22"/>
              </w:rPr>
              <w:t>ocena wszystkich etapó</w:t>
            </w:r>
            <w:r w:rsidR="007E181E" w:rsidRPr="00AE5D36">
              <w:rPr>
                <w:bCs/>
                <w:sz w:val="22"/>
                <w:szCs w:val="22"/>
              </w:rPr>
              <w:fldChar w:fldCharType="begin"/>
            </w:r>
            <w:r w:rsidRPr="00AE5D36">
              <w:rPr>
                <w:bCs/>
                <w:sz w:val="22"/>
                <w:szCs w:val="22"/>
              </w:rPr>
              <w:instrText xml:space="preserve"> LISTNUM </w:instrText>
            </w:r>
            <w:r w:rsidR="007E181E" w:rsidRPr="00AE5D36">
              <w:rPr>
                <w:bCs/>
                <w:sz w:val="22"/>
                <w:szCs w:val="22"/>
              </w:rPr>
              <w:fldChar w:fldCharType="end"/>
            </w:r>
            <w:r w:rsidRPr="00AE5D36">
              <w:rPr>
                <w:bCs/>
                <w:sz w:val="22"/>
                <w:szCs w:val="22"/>
              </w:rPr>
              <w:t xml:space="preserve">w projektu. </w:t>
            </w:r>
            <w:r>
              <w:rPr>
                <w:bCs/>
                <w:sz w:val="22"/>
                <w:szCs w:val="22"/>
              </w:rPr>
              <w:t>Oddanie projektu i zaliczenie.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96A1BB" w14:textId="77777777" w:rsidR="00F76FEF" w:rsidRPr="00AE5D36" w:rsidRDefault="00F76FEF" w:rsidP="00F76FEF">
            <w:pPr>
              <w:snapToGrid w:val="0"/>
              <w:spacing w:before="20" w:after="20"/>
              <w:jc w:val="center"/>
            </w:pPr>
            <w:r w:rsidRPr="00AE5D36">
              <w:t>3</w:t>
            </w:r>
          </w:p>
        </w:tc>
      </w:tr>
      <w:tr w:rsidR="00F76FEF" w14:paraId="7C96A1C0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96A1BD" w14:textId="77777777" w:rsidR="00F76FEF" w:rsidRDefault="00F76FEF" w:rsidP="00F76FEF">
            <w:pPr>
              <w:snapToGrid w:val="0"/>
              <w:spacing w:before="20" w:after="20"/>
              <w:jc w:val="center"/>
              <w:rPr>
                <w:b/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96A1BE" w14:textId="77777777" w:rsidR="00F76FEF" w:rsidRPr="00CC204D" w:rsidRDefault="00F76FEF" w:rsidP="00F76FEF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96A1BF" w14:textId="77777777" w:rsidR="00F76FEF" w:rsidRPr="00F60A81" w:rsidRDefault="00F76FEF" w:rsidP="00F76FEF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</w:tr>
    </w:tbl>
    <w:p w14:paraId="7C96A1C3" w14:textId="669A7D84"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7C96A1C5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6A1C4" w14:textId="77777777"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9A3831" w14:paraId="7C96A1D0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6A1C6" w14:textId="77777777" w:rsidR="00F76FEF" w:rsidRPr="00F76FEF" w:rsidRDefault="00DC5082" w:rsidP="00F76FEF">
            <w:pPr>
              <w:ind w:left="57"/>
            </w:pPr>
            <w:r w:rsidRPr="00F76FEF">
              <w:t>N</w:t>
            </w:r>
            <w:r w:rsidR="007358EE" w:rsidRPr="00F76FEF">
              <w:t>1.</w:t>
            </w:r>
            <w:r w:rsidR="00F76FEF" w:rsidRPr="00F76FEF">
              <w:t xml:space="preserve"> Studia przypadków</w:t>
            </w:r>
          </w:p>
          <w:p w14:paraId="7C96A1C7" w14:textId="77777777" w:rsidR="00F76FEF" w:rsidRPr="00F76FEF" w:rsidRDefault="00F76FEF" w:rsidP="00F76FEF">
            <w:pPr>
              <w:ind w:left="57"/>
            </w:pPr>
            <w:r w:rsidRPr="00F76FEF">
              <w:t>N2</w:t>
            </w:r>
            <w:r>
              <w:t>.</w:t>
            </w:r>
            <w:r w:rsidRPr="00F76FEF">
              <w:t xml:space="preserve"> Praca koncepcyjna</w:t>
            </w:r>
          </w:p>
          <w:p w14:paraId="7C96A1C8" w14:textId="77777777" w:rsidR="00F76FEF" w:rsidRPr="00F76FEF" w:rsidRDefault="00F76FEF" w:rsidP="00F76FEF">
            <w:pPr>
              <w:ind w:left="57"/>
            </w:pPr>
            <w:r w:rsidRPr="00F76FEF">
              <w:t>N3</w:t>
            </w:r>
            <w:r>
              <w:t>.</w:t>
            </w:r>
            <w:r w:rsidRPr="00F76FEF">
              <w:t xml:space="preserve"> Praca analityczna</w:t>
            </w:r>
          </w:p>
          <w:p w14:paraId="7C96A1C9" w14:textId="77777777" w:rsidR="00F76FEF" w:rsidRPr="00F76FEF" w:rsidRDefault="00F76FEF" w:rsidP="00F76FEF">
            <w:pPr>
              <w:ind w:left="57"/>
            </w:pPr>
            <w:r w:rsidRPr="00F76FEF">
              <w:t>N4</w:t>
            </w:r>
            <w:r>
              <w:t>.</w:t>
            </w:r>
            <w:r w:rsidRPr="00F76FEF">
              <w:t xml:space="preserve"> Badania terenowe</w:t>
            </w:r>
          </w:p>
          <w:p w14:paraId="7C96A1CA" w14:textId="77777777" w:rsidR="00F76FEF" w:rsidRPr="00F76FEF" w:rsidRDefault="00F76FEF" w:rsidP="00F76FEF">
            <w:pPr>
              <w:ind w:left="57"/>
            </w:pPr>
            <w:r w:rsidRPr="00F76FEF">
              <w:t>N5</w:t>
            </w:r>
            <w:r>
              <w:t>.</w:t>
            </w:r>
            <w:r w:rsidRPr="00F76FEF">
              <w:t xml:space="preserve"> Studia literaturowe</w:t>
            </w:r>
          </w:p>
          <w:p w14:paraId="7C96A1CB" w14:textId="77777777" w:rsidR="00F76FEF" w:rsidRPr="00F76FEF" w:rsidRDefault="00F76FEF" w:rsidP="00F76FEF">
            <w:pPr>
              <w:ind w:left="57"/>
            </w:pPr>
            <w:r w:rsidRPr="00F76FEF">
              <w:t>N6</w:t>
            </w:r>
            <w:r>
              <w:t>.</w:t>
            </w:r>
            <w:r w:rsidRPr="00F76FEF">
              <w:t xml:space="preserve"> Konsultacje indywidualne</w:t>
            </w:r>
          </w:p>
          <w:p w14:paraId="7C96A1CC" w14:textId="77777777" w:rsidR="00F76FEF" w:rsidRPr="00F76FEF" w:rsidRDefault="00F76FEF" w:rsidP="00F76FEF">
            <w:pPr>
              <w:ind w:left="57"/>
            </w:pPr>
            <w:r w:rsidRPr="00F76FEF">
              <w:t>N7</w:t>
            </w:r>
            <w:r>
              <w:t>.</w:t>
            </w:r>
            <w:r w:rsidRPr="00F76FEF">
              <w:t xml:space="preserve"> </w:t>
            </w:r>
            <w:r w:rsidRPr="00F76FEF">
              <w:rPr>
                <w:color w:val="000000"/>
              </w:rPr>
              <w:t>Konsultacje grupowe</w:t>
            </w:r>
          </w:p>
          <w:p w14:paraId="7C96A1CD" w14:textId="77777777" w:rsidR="00F76FEF" w:rsidRPr="00F76FEF" w:rsidRDefault="00F76FEF" w:rsidP="00F76FEF">
            <w:pPr>
              <w:ind w:left="57"/>
            </w:pPr>
            <w:r w:rsidRPr="00F76FEF">
              <w:t>N</w:t>
            </w:r>
            <w:r>
              <w:t>8.</w:t>
            </w:r>
            <w:r w:rsidRPr="00F76FEF">
              <w:t xml:space="preserve"> Korekty indywidualne</w:t>
            </w:r>
          </w:p>
          <w:p w14:paraId="7C96A1CE" w14:textId="77777777" w:rsidR="00F76FEF" w:rsidRPr="00F76FEF" w:rsidRDefault="00F76FEF" w:rsidP="00F76FEF">
            <w:pPr>
              <w:ind w:left="57"/>
            </w:pPr>
            <w:r w:rsidRPr="00F76FEF">
              <w:t>N9</w:t>
            </w:r>
            <w:r>
              <w:t>.</w:t>
            </w:r>
            <w:r w:rsidRPr="00F76FEF">
              <w:t xml:space="preserve"> Zadania klauzurowe na zadany temat</w:t>
            </w:r>
          </w:p>
          <w:p w14:paraId="7C96A1CF" w14:textId="77777777" w:rsidR="007358EE" w:rsidRDefault="00F76FEF" w:rsidP="00F76FEF">
            <w:r w:rsidRPr="00F76FEF">
              <w:t>N</w:t>
            </w:r>
            <w:r>
              <w:t>10.</w:t>
            </w:r>
            <w:r w:rsidRPr="00F76FEF">
              <w:t xml:space="preserve"> Prezentacja prac własnych</w:t>
            </w:r>
          </w:p>
        </w:tc>
      </w:tr>
    </w:tbl>
    <w:p w14:paraId="7C96A1D1" w14:textId="77777777" w:rsidR="008F1AD2" w:rsidRDefault="008F1AD2">
      <w:pPr>
        <w:rPr>
          <w:sz w:val="12"/>
          <w:szCs w:val="12"/>
        </w:rPr>
      </w:pPr>
    </w:p>
    <w:p w14:paraId="7C96A1D2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p w14:paraId="7C96A1D3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7333C4" w:rsidRPr="00390B75" w14:paraId="7C96A1D7" w14:textId="77777777" w:rsidTr="00445A01">
        <w:tc>
          <w:tcPr>
            <w:tcW w:w="2518" w:type="dxa"/>
          </w:tcPr>
          <w:p w14:paraId="7C96A1D4" w14:textId="77777777"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14:paraId="7C96A1D5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  <w:tc>
          <w:tcPr>
            <w:tcW w:w="4642" w:type="dxa"/>
          </w:tcPr>
          <w:p w14:paraId="7C96A1D6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</w:tr>
      <w:tr w:rsidR="00263E0E" w:rsidRPr="00390B75" w14:paraId="7C96A1E4" w14:textId="77777777" w:rsidTr="00445A01">
        <w:tc>
          <w:tcPr>
            <w:tcW w:w="2518" w:type="dxa"/>
          </w:tcPr>
          <w:p w14:paraId="7C96A1D8" w14:textId="77777777" w:rsidR="00263E0E" w:rsidRDefault="00263E0E" w:rsidP="00263E0E">
            <w:r>
              <w:lastRenderedPageBreak/>
              <w:t>F1</w:t>
            </w:r>
          </w:p>
        </w:tc>
        <w:tc>
          <w:tcPr>
            <w:tcW w:w="2126" w:type="dxa"/>
            <w:vMerge w:val="restart"/>
          </w:tcPr>
          <w:p w14:paraId="7C96A1D9" w14:textId="77777777" w:rsidR="00263E0E" w:rsidRPr="00AE5D36" w:rsidRDefault="00263E0E" w:rsidP="00263E0E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PEU_</w:t>
            </w:r>
            <w:r w:rsidRPr="00AE5D36">
              <w:rPr>
                <w:bCs/>
                <w:sz w:val="22"/>
                <w:szCs w:val="22"/>
              </w:rPr>
              <w:t>W0</w:t>
            </w:r>
            <w:r>
              <w:rPr>
                <w:bCs/>
                <w:sz w:val="22"/>
                <w:szCs w:val="22"/>
              </w:rPr>
              <w:t>1</w:t>
            </w:r>
          </w:p>
          <w:p w14:paraId="7C96A1DA" w14:textId="77777777" w:rsidR="00263E0E" w:rsidRPr="00AE5D36" w:rsidRDefault="00263E0E" w:rsidP="00263E0E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PEU</w:t>
            </w:r>
            <w:r w:rsidRPr="00AE5D36">
              <w:rPr>
                <w:bCs/>
                <w:sz w:val="22"/>
                <w:szCs w:val="22"/>
              </w:rPr>
              <w:t>_W0</w:t>
            </w:r>
            <w:r>
              <w:rPr>
                <w:bCs/>
                <w:sz w:val="22"/>
                <w:szCs w:val="22"/>
              </w:rPr>
              <w:t>2</w:t>
            </w:r>
          </w:p>
          <w:p w14:paraId="7C96A1DB" w14:textId="77777777" w:rsidR="00263E0E" w:rsidRDefault="00263E0E" w:rsidP="0026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PEU</w:t>
            </w:r>
            <w:r w:rsidRPr="00AE5D36">
              <w:rPr>
                <w:bCs/>
                <w:sz w:val="22"/>
                <w:szCs w:val="22"/>
              </w:rPr>
              <w:t>_W</w:t>
            </w:r>
            <w:r>
              <w:rPr>
                <w:bCs/>
                <w:sz w:val="22"/>
                <w:szCs w:val="22"/>
              </w:rPr>
              <w:t>03</w:t>
            </w:r>
          </w:p>
          <w:p w14:paraId="7C96A1DC" w14:textId="77777777" w:rsidR="00263E0E" w:rsidRPr="00AE5D36" w:rsidRDefault="00263E0E" w:rsidP="00263E0E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PEU</w:t>
            </w:r>
            <w:r w:rsidRPr="00AE5D36">
              <w:rPr>
                <w:bCs/>
                <w:sz w:val="22"/>
                <w:szCs w:val="22"/>
              </w:rPr>
              <w:t>_U01</w:t>
            </w:r>
          </w:p>
          <w:p w14:paraId="7C96A1DD" w14:textId="77777777" w:rsidR="00263E0E" w:rsidRPr="00AE5D36" w:rsidRDefault="00263E0E" w:rsidP="00263E0E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PEU</w:t>
            </w:r>
            <w:r w:rsidRPr="00AE5D36">
              <w:rPr>
                <w:bCs/>
                <w:sz w:val="22"/>
                <w:szCs w:val="22"/>
              </w:rPr>
              <w:t>_U0</w:t>
            </w:r>
            <w:r>
              <w:rPr>
                <w:bCs/>
                <w:sz w:val="22"/>
                <w:szCs w:val="22"/>
              </w:rPr>
              <w:t>2</w:t>
            </w:r>
          </w:p>
          <w:p w14:paraId="7C96A1DE" w14:textId="77777777" w:rsidR="00263E0E" w:rsidRPr="00AE5D36" w:rsidRDefault="00263E0E" w:rsidP="00263E0E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PEU</w:t>
            </w:r>
            <w:r w:rsidRPr="00AE5D36">
              <w:rPr>
                <w:bCs/>
                <w:sz w:val="22"/>
                <w:szCs w:val="22"/>
              </w:rPr>
              <w:t>_U0</w:t>
            </w:r>
            <w:r>
              <w:rPr>
                <w:bCs/>
                <w:sz w:val="22"/>
                <w:szCs w:val="22"/>
              </w:rPr>
              <w:t>3</w:t>
            </w:r>
          </w:p>
          <w:p w14:paraId="7C96A1DF" w14:textId="77777777" w:rsidR="00263E0E" w:rsidRDefault="00263E0E" w:rsidP="0026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PEU</w:t>
            </w:r>
            <w:r w:rsidRPr="00AE5D36">
              <w:rPr>
                <w:bCs/>
                <w:sz w:val="22"/>
                <w:szCs w:val="22"/>
              </w:rPr>
              <w:t>_U</w:t>
            </w:r>
            <w:r>
              <w:rPr>
                <w:bCs/>
                <w:sz w:val="22"/>
                <w:szCs w:val="22"/>
              </w:rPr>
              <w:t>04</w:t>
            </w:r>
          </w:p>
          <w:p w14:paraId="7C96A1E0" w14:textId="77777777" w:rsidR="00263E0E" w:rsidRDefault="00263E0E" w:rsidP="0026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PEU</w:t>
            </w:r>
            <w:r w:rsidRPr="00AE5D36">
              <w:rPr>
                <w:bCs/>
                <w:sz w:val="22"/>
                <w:szCs w:val="22"/>
              </w:rPr>
              <w:t>_U</w:t>
            </w:r>
            <w:r>
              <w:rPr>
                <w:bCs/>
                <w:sz w:val="22"/>
                <w:szCs w:val="22"/>
              </w:rPr>
              <w:t>05</w:t>
            </w:r>
          </w:p>
          <w:p w14:paraId="7C96A1E1" w14:textId="77777777" w:rsidR="00263E0E" w:rsidRDefault="00263E0E" w:rsidP="00263E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PEU</w:t>
            </w:r>
            <w:r w:rsidRPr="00AE5D36">
              <w:rPr>
                <w:bCs/>
                <w:sz w:val="22"/>
                <w:szCs w:val="22"/>
              </w:rPr>
              <w:t>_K01</w:t>
            </w:r>
          </w:p>
          <w:p w14:paraId="7C96A1E2" w14:textId="77777777" w:rsidR="00263E0E" w:rsidRPr="00390B75" w:rsidRDefault="00263E0E" w:rsidP="00263E0E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PEU</w:t>
            </w:r>
            <w:r w:rsidRPr="00AE5D36">
              <w:rPr>
                <w:bCs/>
                <w:sz w:val="22"/>
                <w:szCs w:val="22"/>
              </w:rPr>
              <w:t>_K0</w:t>
            </w: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4642" w:type="dxa"/>
          </w:tcPr>
          <w:p w14:paraId="7C96A1E3" w14:textId="77777777" w:rsidR="00263E0E" w:rsidRPr="00AE5D36" w:rsidRDefault="00263E0E" w:rsidP="00263E0E">
            <w:pPr>
              <w:jc w:val="center"/>
              <w:rPr>
                <w:sz w:val="22"/>
                <w:szCs w:val="22"/>
              </w:rPr>
            </w:pPr>
            <w:r w:rsidRPr="00AE5D36">
              <w:rPr>
                <w:sz w:val="22"/>
                <w:szCs w:val="22"/>
              </w:rPr>
              <w:t>Ocena I etapu pracy</w:t>
            </w:r>
          </w:p>
        </w:tc>
      </w:tr>
      <w:tr w:rsidR="00263E0E" w:rsidRPr="00390B75" w14:paraId="7C96A1E8" w14:textId="77777777" w:rsidTr="00445A01">
        <w:tc>
          <w:tcPr>
            <w:tcW w:w="2518" w:type="dxa"/>
          </w:tcPr>
          <w:p w14:paraId="7C96A1E5" w14:textId="77777777" w:rsidR="00263E0E" w:rsidRDefault="00263E0E" w:rsidP="00263E0E">
            <w:r>
              <w:t>F2</w:t>
            </w:r>
          </w:p>
        </w:tc>
        <w:tc>
          <w:tcPr>
            <w:tcW w:w="2126" w:type="dxa"/>
            <w:vMerge/>
          </w:tcPr>
          <w:p w14:paraId="7C96A1E6" w14:textId="77777777" w:rsidR="00263E0E" w:rsidRPr="00390B75" w:rsidRDefault="00263E0E" w:rsidP="00263E0E">
            <w:pPr>
              <w:rPr>
                <w:sz w:val="22"/>
                <w:szCs w:val="22"/>
              </w:rPr>
            </w:pPr>
          </w:p>
        </w:tc>
        <w:tc>
          <w:tcPr>
            <w:tcW w:w="4642" w:type="dxa"/>
          </w:tcPr>
          <w:p w14:paraId="7C96A1E7" w14:textId="77777777" w:rsidR="00263E0E" w:rsidRPr="00AE5D36" w:rsidRDefault="00263E0E" w:rsidP="00263E0E">
            <w:pPr>
              <w:jc w:val="center"/>
              <w:rPr>
                <w:sz w:val="22"/>
                <w:szCs w:val="22"/>
              </w:rPr>
            </w:pPr>
            <w:r w:rsidRPr="00AE5D36">
              <w:rPr>
                <w:sz w:val="22"/>
                <w:szCs w:val="22"/>
              </w:rPr>
              <w:t>Ocena II etapu pracy</w:t>
            </w:r>
          </w:p>
        </w:tc>
      </w:tr>
      <w:tr w:rsidR="00263E0E" w:rsidRPr="00390B75" w14:paraId="7C96A1EC" w14:textId="77777777" w:rsidTr="00445A01">
        <w:tc>
          <w:tcPr>
            <w:tcW w:w="2518" w:type="dxa"/>
          </w:tcPr>
          <w:p w14:paraId="7C96A1E9" w14:textId="77777777" w:rsidR="00263E0E" w:rsidRDefault="00263E0E" w:rsidP="00263E0E">
            <w:r>
              <w:t>F3</w:t>
            </w:r>
          </w:p>
        </w:tc>
        <w:tc>
          <w:tcPr>
            <w:tcW w:w="2126" w:type="dxa"/>
            <w:vMerge/>
          </w:tcPr>
          <w:p w14:paraId="7C96A1EA" w14:textId="77777777" w:rsidR="00263E0E" w:rsidRPr="00390B75" w:rsidRDefault="00263E0E" w:rsidP="00263E0E">
            <w:pPr>
              <w:rPr>
                <w:sz w:val="22"/>
                <w:szCs w:val="22"/>
              </w:rPr>
            </w:pPr>
          </w:p>
        </w:tc>
        <w:tc>
          <w:tcPr>
            <w:tcW w:w="4642" w:type="dxa"/>
          </w:tcPr>
          <w:p w14:paraId="7C96A1EB" w14:textId="77777777" w:rsidR="00263E0E" w:rsidRPr="00AE5D36" w:rsidRDefault="00263E0E" w:rsidP="00263E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Oddanie projektu i o</w:t>
            </w:r>
            <w:r w:rsidRPr="00AE5D36">
              <w:rPr>
                <w:sz w:val="22"/>
                <w:szCs w:val="22"/>
              </w:rPr>
              <w:t xml:space="preserve">cena </w:t>
            </w:r>
            <w:r>
              <w:rPr>
                <w:sz w:val="22"/>
                <w:szCs w:val="22"/>
              </w:rPr>
              <w:t xml:space="preserve">całości </w:t>
            </w:r>
            <w:r w:rsidRPr="00AE5D36">
              <w:rPr>
                <w:sz w:val="22"/>
                <w:szCs w:val="22"/>
              </w:rPr>
              <w:t>pracy</w:t>
            </w:r>
          </w:p>
        </w:tc>
      </w:tr>
      <w:tr w:rsidR="00263E0E" w:rsidRPr="00390B75" w14:paraId="7C96A1EE" w14:textId="77777777" w:rsidTr="007C72CA">
        <w:tc>
          <w:tcPr>
            <w:tcW w:w="9286" w:type="dxa"/>
            <w:gridSpan w:val="3"/>
          </w:tcPr>
          <w:p w14:paraId="7C96A1ED" w14:textId="77777777" w:rsidR="00263E0E" w:rsidRPr="00390B75" w:rsidRDefault="00263E0E" w:rsidP="00263E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 </w:t>
            </w:r>
            <w:r w:rsidRPr="00AE5D36">
              <w:rPr>
                <w:sz w:val="22"/>
                <w:szCs w:val="22"/>
              </w:rPr>
              <w:t xml:space="preserve">= </w:t>
            </w:r>
            <w:r w:rsidRPr="00263E0E">
              <w:t>0.25 F1 + 0.25 F2 +0.5 F3</w:t>
            </w:r>
          </w:p>
        </w:tc>
      </w:tr>
    </w:tbl>
    <w:p w14:paraId="7C96A1EF" w14:textId="77777777" w:rsidR="00067B47" w:rsidRDefault="00067B47">
      <w:pPr>
        <w:rPr>
          <w:sz w:val="12"/>
          <w:szCs w:val="12"/>
        </w:rPr>
      </w:pPr>
    </w:p>
    <w:p w14:paraId="7C96A1F0" w14:textId="77777777"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7C96A1F2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6A1F1" w14:textId="77777777"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:rsidRPr="00263E0E" w14:paraId="7C96A204" w14:textId="77777777" w:rsidTr="00263E0E">
        <w:trPr>
          <w:trHeight w:val="1118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C96A1F3" w14:textId="77777777" w:rsidR="002B5912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</w:p>
          <w:p w14:paraId="7C96A1F4" w14:textId="77777777" w:rsidR="002B5912" w:rsidRPr="006F01A6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14:paraId="7C96A1F5" w14:textId="77777777" w:rsidR="00250319" w:rsidRPr="00263E0E" w:rsidRDefault="00263E0E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  <w:lang w:val="en-US"/>
              </w:rPr>
            </w:pPr>
            <w:r w:rsidRPr="009536DD">
              <w:rPr>
                <w:szCs w:val="18"/>
                <w:lang w:val="en-US"/>
              </w:rPr>
              <w:t xml:space="preserve">Mal, Suraj ; Singh, R.B. ; </w:t>
            </w:r>
            <w:proofErr w:type="spellStart"/>
            <w:r w:rsidRPr="009536DD">
              <w:rPr>
                <w:szCs w:val="18"/>
                <w:lang w:val="en-US"/>
              </w:rPr>
              <w:t>Huggel</w:t>
            </w:r>
            <w:proofErr w:type="spellEnd"/>
            <w:r w:rsidRPr="009536DD">
              <w:rPr>
                <w:szCs w:val="18"/>
                <w:lang w:val="en-US"/>
              </w:rPr>
              <w:t>, C.,  Climate Change, Extreme Events and Disaster Risk Reduction: Towards Sustainable Development Goals,</w:t>
            </w:r>
            <w:r w:rsidRPr="009536DD">
              <w:rPr>
                <w:lang w:val="en-US"/>
              </w:rPr>
              <w:t xml:space="preserve"> </w:t>
            </w:r>
            <w:r w:rsidRPr="009536DD">
              <w:rPr>
                <w:szCs w:val="18"/>
                <w:lang w:val="en-US"/>
              </w:rPr>
              <w:t>Springer International Publishing, Cham, 2018.</w:t>
            </w:r>
          </w:p>
          <w:p w14:paraId="7C96A1F6" w14:textId="77777777" w:rsidR="006F01A6" w:rsidRPr="00263E0E" w:rsidRDefault="00263E0E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proofErr w:type="spellStart"/>
            <w:r w:rsidRPr="00715C13">
              <w:rPr>
                <w:szCs w:val="18"/>
              </w:rPr>
              <w:t>Cowie</w:t>
            </w:r>
            <w:proofErr w:type="spellEnd"/>
            <w:r w:rsidRPr="00715C13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J., </w:t>
            </w:r>
            <w:r w:rsidRPr="00FE7D10">
              <w:rPr>
                <w:szCs w:val="18"/>
              </w:rPr>
              <w:t>Zmiany klimatyczne : przyczyny, przebieg i skutki dla człowieka</w:t>
            </w:r>
            <w:r>
              <w:rPr>
                <w:szCs w:val="18"/>
              </w:rPr>
              <w:t>,</w:t>
            </w:r>
            <w:r>
              <w:t xml:space="preserve"> </w:t>
            </w:r>
            <w:r w:rsidRPr="00715C13">
              <w:rPr>
                <w:szCs w:val="18"/>
              </w:rPr>
              <w:t>Wydawnictwa Uniwersytetu Warszawskiego</w:t>
            </w:r>
            <w:r>
              <w:rPr>
                <w:szCs w:val="18"/>
              </w:rPr>
              <w:t>,</w:t>
            </w:r>
            <w:r>
              <w:t xml:space="preserve"> </w:t>
            </w:r>
            <w:r>
              <w:rPr>
                <w:szCs w:val="18"/>
              </w:rPr>
              <w:t xml:space="preserve">Warszawa, </w:t>
            </w:r>
            <w:r w:rsidRPr="00715C13">
              <w:rPr>
                <w:szCs w:val="18"/>
              </w:rPr>
              <w:t>2009</w:t>
            </w:r>
            <w:r>
              <w:rPr>
                <w:szCs w:val="18"/>
              </w:rPr>
              <w:t>.</w:t>
            </w:r>
          </w:p>
          <w:p w14:paraId="7C96A1F7" w14:textId="77777777" w:rsidR="006F01A6" w:rsidRPr="00263E0E" w:rsidRDefault="00263E0E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proofErr w:type="spellStart"/>
            <w:r w:rsidRPr="00715C13">
              <w:rPr>
                <w:szCs w:val="18"/>
              </w:rPr>
              <w:t>European</w:t>
            </w:r>
            <w:proofErr w:type="spellEnd"/>
            <w:r w:rsidRPr="00715C13">
              <w:rPr>
                <w:szCs w:val="18"/>
              </w:rPr>
              <w:t xml:space="preserve"> Environment </w:t>
            </w:r>
            <w:proofErr w:type="spellStart"/>
            <w:r w:rsidRPr="00715C13">
              <w:rPr>
                <w:szCs w:val="18"/>
              </w:rPr>
              <w:t>Agency</w:t>
            </w:r>
            <w:proofErr w:type="spellEnd"/>
            <w:r>
              <w:rPr>
                <w:szCs w:val="18"/>
              </w:rPr>
              <w:t xml:space="preserve">, </w:t>
            </w:r>
            <w:r w:rsidRPr="00715C13">
              <w:rPr>
                <w:szCs w:val="18"/>
              </w:rPr>
              <w:t>Wrażliwość Europy na zmiany klimatyczne i możliwości przystosowania się do tych zmian</w:t>
            </w:r>
            <w:r>
              <w:rPr>
                <w:szCs w:val="18"/>
              </w:rPr>
              <w:t>,</w:t>
            </w:r>
            <w:r>
              <w:t xml:space="preserve"> </w:t>
            </w:r>
            <w:proofErr w:type="spellStart"/>
            <w:r w:rsidRPr="00715C13">
              <w:rPr>
                <w:szCs w:val="18"/>
              </w:rPr>
              <w:t>Luxembourg</w:t>
            </w:r>
            <w:proofErr w:type="spellEnd"/>
            <w:r w:rsidRPr="00715C13">
              <w:rPr>
                <w:szCs w:val="18"/>
              </w:rPr>
              <w:t xml:space="preserve"> : Publications Office</w:t>
            </w:r>
            <w:r>
              <w:rPr>
                <w:szCs w:val="18"/>
              </w:rPr>
              <w:t>, 2005.</w:t>
            </w:r>
          </w:p>
          <w:p w14:paraId="7C96A1F8" w14:textId="77777777" w:rsidR="006F01A6" w:rsidRPr="00263E0E" w:rsidRDefault="00263E0E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  <w:lang w:val="en-US"/>
              </w:rPr>
            </w:pPr>
            <w:r w:rsidRPr="009536DD">
              <w:rPr>
                <w:szCs w:val="18"/>
                <w:lang w:val="en-US"/>
              </w:rPr>
              <w:t xml:space="preserve">Ahern J. 2007. Green infrastructure for cities: The spatial dimension. Cities of the Future: Towards Integrated Sustainable Water and Landscape Management. </w:t>
            </w:r>
          </w:p>
          <w:p w14:paraId="7C96A1F9" w14:textId="77777777" w:rsidR="00263E0E" w:rsidRDefault="00263E0E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 w:rsidRPr="00FE7D10">
              <w:rPr>
                <w:szCs w:val="18"/>
              </w:rPr>
              <w:t>Ministerstwo infrastruktury i budownictwa, Adaptacja do zmian klimatu a planowanie przestrzenne, listopad 2016</w:t>
            </w:r>
            <w:r>
              <w:rPr>
                <w:szCs w:val="18"/>
              </w:rPr>
              <w:t>.</w:t>
            </w:r>
          </w:p>
          <w:p w14:paraId="7C96A1FA" w14:textId="77777777" w:rsidR="00263E0E" w:rsidRDefault="00263E0E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>
              <w:rPr>
                <w:szCs w:val="18"/>
              </w:rPr>
              <w:t>Kozłowska E.,</w:t>
            </w:r>
            <w:r w:rsidRPr="00FE7D10">
              <w:rPr>
                <w:szCs w:val="18"/>
              </w:rPr>
              <w:t xml:space="preserve"> Współczesne problemy architektury krajobrazu. Proekologiczne gospodarowanie wodą opadową w aspekcie architektury krajobrazu. Wydawnictwo Uniwersytetu Przyrodniczego we Wrocławiu</w:t>
            </w:r>
            <w:r>
              <w:rPr>
                <w:szCs w:val="18"/>
              </w:rPr>
              <w:t xml:space="preserve">, </w:t>
            </w:r>
            <w:r w:rsidRPr="00FE7D10">
              <w:rPr>
                <w:szCs w:val="18"/>
              </w:rPr>
              <w:t>Wrocław, 2008</w:t>
            </w:r>
          </w:p>
          <w:p w14:paraId="7C96A1FB" w14:textId="77777777" w:rsidR="00263E0E" w:rsidRDefault="00263E0E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 w:rsidRPr="00FB053A">
              <w:rPr>
                <w:szCs w:val="18"/>
              </w:rPr>
              <w:t>Ociepa-Kubicka A. 2014. Rola planowania przestrzennego w zarządzaniu ochroną</w:t>
            </w:r>
            <w:r>
              <w:rPr>
                <w:szCs w:val="18"/>
              </w:rPr>
              <w:t xml:space="preserve"> </w:t>
            </w:r>
            <w:r w:rsidRPr="00FB053A">
              <w:rPr>
                <w:szCs w:val="18"/>
              </w:rPr>
              <w:t xml:space="preserve">środowiska. Engineering and </w:t>
            </w:r>
            <w:proofErr w:type="spellStart"/>
            <w:r w:rsidRPr="00FB053A">
              <w:rPr>
                <w:szCs w:val="18"/>
              </w:rPr>
              <w:t>Protection</w:t>
            </w:r>
            <w:proofErr w:type="spellEnd"/>
            <w:r w:rsidRPr="00FB053A">
              <w:rPr>
                <w:szCs w:val="18"/>
              </w:rPr>
              <w:t xml:space="preserve"> of Environment, 17, 135-156.</w:t>
            </w:r>
          </w:p>
          <w:p w14:paraId="7C96A1FC" w14:textId="77777777" w:rsidR="00263E0E" w:rsidRPr="00263E0E" w:rsidRDefault="00263E0E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proofErr w:type="spellStart"/>
            <w:r w:rsidRPr="00FE7D10">
              <w:rPr>
                <w:szCs w:val="18"/>
              </w:rPr>
              <w:t>Puzdrakiewicz</w:t>
            </w:r>
            <w:proofErr w:type="spellEnd"/>
            <w:r>
              <w:rPr>
                <w:szCs w:val="18"/>
              </w:rPr>
              <w:t xml:space="preserve"> K.</w:t>
            </w:r>
            <w:r w:rsidRPr="00FE7D10">
              <w:rPr>
                <w:szCs w:val="18"/>
              </w:rPr>
              <w:t>, Zielona infrastruktura jako wielozadaniowe narzędzie zrównoważonego rozwoju, 2017</w:t>
            </w:r>
          </w:p>
          <w:p w14:paraId="7C96A1FD" w14:textId="77777777" w:rsidR="006F01A6" w:rsidRPr="00263E0E" w:rsidRDefault="006F01A6"/>
          <w:p w14:paraId="7C96A1FE" w14:textId="77777777" w:rsidR="002B5912" w:rsidRPr="005803E3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5803E3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14:paraId="7C96A1FF" w14:textId="77777777" w:rsidR="006F01A6" w:rsidRPr="005803E3" w:rsidRDefault="00263E0E" w:rsidP="006F01A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r>
              <w:rPr>
                <w:szCs w:val="18"/>
              </w:rPr>
              <w:t xml:space="preserve">Kaniewska, M., </w:t>
            </w:r>
            <w:r w:rsidRPr="00715C13">
              <w:rPr>
                <w:szCs w:val="18"/>
              </w:rPr>
              <w:t>Zmiany klimatyczne jako czynnik pogłębiający nierówności społeczne</w:t>
            </w:r>
            <w:r>
              <w:rPr>
                <w:szCs w:val="18"/>
              </w:rPr>
              <w:t>,</w:t>
            </w:r>
            <w:r>
              <w:t xml:space="preserve"> </w:t>
            </w:r>
            <w:proofErr w:type="spellStart"/>
            <w:r w:rsidRPr="00715C13">
              <w:rPr>
                <w:szCs w:val="18"/>
              </w:rPr>
              <w:t>Journal</w:t>
            </w:r>
            <w:proofErr w:type="spellEnd"/>
            <w:r w:rsidRPr="00715C13">
              <w:rPr>
                <w:szCs w:val="18"/>
              </w:rPr>
              <w:t xml:space="preserve"> of Modern Science, 2013, Vol.17(2), pp.439-452</w:t>
            </w:r>
            <w:r>
              <w:rPr>
                <w:szCs w:val="18"/>
              </w:rPr>
              <w:t>.</w:t>
            </w:r>
          </w:p>
          <w:p w14:paraId="7C96A200" w14:textId="77777777" w:rsidR="006F01A6" w:rsidRPr="00263E0E" w:rsidRDefault="00263E0E" w:rsidP="006F01A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  <w:lang w:val="en-US"/>
              </w:rPr>
            </w:pPr>
            <w:r w:rsidRPr="009536DD">
              <w:rPr>
                <w:szCs w:val="18"/>
                <w:lang w:val="en-US"/>
              </w:rPr>
              <w:t xml:space="preserve">Pfister T., </w:t>
            </w:r>
            <w:r w:rsidRPr="009536DD">
              <w:rPr>
                <w:lang w:val="en-US"/>
              </w:rPr>
              <w:t xml:space="preserve"> </w:t>
            </w:r>
            <w:r w:rsidRPr="009536DD">
              <w:rPr>
                <w:szCs w:val="18"/>
                <w:lang w:val="en-US"/>
              </w:rPr>
              <w:t>Sustainability,</w:t>
            </w:r>
            <w:r w:rsidRPr="009536DD">
              <w:rPr>
                <w:lang w:val="en-US"/>
              </w:rPr>
              <w:t xml:space="preserve"> </w:t>
            </w:r>
            <w:r w:rsidRPr="009536DD">
              <w:rPr>
                <w:szCs w:val="18"/>
                <w:lang w:val="en-US"/>
              </w:rPr>
              <w:t>London ; New York : Routledge, Taylor &amp; Francis Group, 2016.</w:t>
            </w:r>
          </w:p>
          <w:p w14:paraId="7C96A201" w14:textId="77777777" w:rsidR="005803E3" w:rsidRDefault="00263E0E" w:rsidP="006F01A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r w:rsidRPr="00715C13">
              <w:rPr>
                <w:szCs w:val="18"/>
              </w:rPr>
              <w:t xml:space="preserve">Kaźmierczak </w:t>
            </w:r>
            <w:r>
              <w:rPr>
                <w:szCs w:val="18"/>
              </w:rPr>
              <w:t xml:space="preserve">B., </w:t>
            </w:r>
            <w:r w:rsidRPr="00715C13">
              <w:rPr>
                <w:szCs w:val="18"/>
              </w:rPr>
              <w:t>Prognozy zmian maksymalnych wysokości opadów deszczowych we Wrocławiu</w:t>
            </w:r>
            <w:r>
              <w:t xml:space="preserve"> , </w:t>
            </w:r>
            <w:r w:rsidRPr="00715C13">
              <w:rPr>
                <w:szCs w:val="18"/>
              </w:rPr>
              <w:t>Oficyna Wydawnicza Politechniki Wrocławskiej</w:t>
            </w:r>
            <w:r>
              <w:rPr>
                <w:szCs w:val="18"/>
              </w:rPr>
              <w:t>,</w:t>
            </w:r>
            <w:r w:rsidRPr="00715C13">
              <w:rPr>
                <w:szCs w:val="18"/>
              </w:rPr>
              <w:t xml:space="preserve"> </w:t>
            </w:r>
            <w:r>
              <w:rPr>
                <w:szCs w:val="18"/>
              </w:rPr>
              <w:t>Wrocław, 2019.</w:t>
            </w:r>
          </w:p>
          <w:p w14:paraId="7C96A202" w14:textId="77777777" w:rsidR="00263E0E" w:rsidRDefault="00263E0E" w:rsidP="006F01A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r w:rsidRPr="00FB053A">
              <w:rPr>
                <w:szCs w:val="18"/>
              </w:rPr>
              <w:t>Plan adaptacji miasta Wrocław do zmian klimatu do roku 2030</w:t>
            </w:r>
          </w:p>
          <w:p w14:paraId="7C96A203" w14:textId="77777777" w:rsidR="002B5912" w:rsidRPr="00263E0E" w:rsidRDefault="00263E0E" w:rsidP="00263E0E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proofErr w:type="spellStart"/>
            <w:r w:rsidRPr="00715C13">
              <w:rPr>
                <w:szCs w:val="18"/>
              </w:rPr>
              <w:t>Zinowiec</w:t>
            </w:r>
            <w:proofErr w:type="spellEnd"/>
            <w:r w:rsidRPr="00715C13">
              <w:rPr>
                <w:szCs w:val="18"/>
              </w:rPr>
              <w:t>-Cieplik</w:t>
            </w:r>
            <w:r>
              <w:rPr>
                <w:szCs w:val="18"/>
              </w:rPr>
              <w:t xml:space="preserve"> K., </w:t>
            </w:r>
            <w:r w:rsidRPr="00715C13">
              <w:rPr>
                <w:szCs w:val="18"/>
              </w:rPr>
              <w:t>Miejsca węzłowe w systemie zieleni, jako zagadnienie integracji przestrzeni miejskiej</w:t>
            </w:r>
            <w:r>
              <w:rPr>
                <w:szCs w:val="18"/>
              </w:rPr>
              <w:t>,</w:t>
            </w:r>
            <w:r>
              <w:t xml:space="preserve"> </w:t>
            </w:r>
            <w:r w:rsidRPr="00715C13">
              <w:rPr>
                <w:szCs w:val="18"/>
              </w:rPr>
              <w:t>Biblioteka Politechniki Lubelskie</w:t>
            </w:r>
            <w:r>
              <w:rPr>
                <w:szCs w:val="18"/>
              </w:rPr>
              <w:t>j, Lublin 2018.</w:t>
            </w:r>
          </w:p>
        </w:tc>
      </w:tr>
      <w:tr w:rsidR="009A3831" w14:paraId="7C96A206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6A205" w14:textId="77777777"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14:paraId="7C96A208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6A207" w14:textId="77777777" w:rsidR="009A3831" w:rsidRPr="00813723" w:rsidRDefault="00263E0E" w:rsidP="0085533D">
            <w:pPr>
              <w:snapToGrid w:val="0"/>
              <w:ind w:left="36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PAWEŁ PACH, pawel.pach</w:t>
            </w:r>
            <w:r w:rsidRPr="00AE5D36">
              <w:rPr>
                <w:b/>
                <w:bCs/>
                <w:sz w:val="22"/>
                <w:szCs w:val="22"/>
              </w:rPr>
              <w:t>@pwr.edu.pl</w:t>
            </w:r>
          </w:p>
        </w:tc>
      </w:tr>
    </w:tbl>
    <w:p w14:paraId="7C96A209" w14:textId="77777777" w:rsidR="00CB759A" w:rsidRDefault="00CB759A" w:rsidP="00EF2200">
      <w:pPr>
        <w:pStyle w:val="Nagwek3"/>
        <w:numPr>
          <w:ilvl w:val="0"/>
          <w:numId w:val="0"/>
        </w:numPr>
        <w:jc w:val="left"/>
      </w:pPr>
    </w:p>
    <w:sectPr w:rsidR="00CB759A" w:rsidSect="00330D51">
      <w:footerReference w:type="default" r:id="rId11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96A20C" w14:textId="77777777" w:rsidR="0027032F" w:rsidRDefault="0027032F">
      <w:r>
        <w:separator/>
      </w:r>
    </w:p>
  </w:endnote>
  <w:endnote w:type="continuationSeparator" w:id="0">
    <w:p w14:paraId="7C96A20D" w14:textId="77777777" w:rsidR="0027032F" w:rsidRDefault="00270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6A20E" w14:textId="77777777"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96A20A" w14:textId="77777777" w:rsidR="0027032F" w:rsidRDefault="0027032F">
      <w:r>
        <w:separator/>
      </w:r>
    </w:p>
  </w:footnote>
  <w:footnote w:type="continuationSeparator" w:id="0">
    <w:p w14:paraId="7C96A20B" w14:textId="77777777" w:rsidR="0027032F" w:rsidRDefault="002703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53FB"/>
    <w:rsid w:val="00013CF7"/>
    <w:rsid w:val="00014640"/>
    <w:rsid w:val="000156A0"/>
    <w:rsid w:val="00034144"/>
    <w:rsid w:val="00041381"/>
    <w:rsid w:val="00041CE7"/>
    <w:rsid w:val="00054669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D2204"/>
    <w:rsid w:val="000E365C"/>
    <w:rsid w:val="000F3A10"/>
    <w:rsid w:val="0010677A"/>
    <w:rsid w:val="00112BB5"/>
    <w:rsid w:val="00113B15"/>
    <w:rsid w:val="00114204"/>
    <w:rsid w:val="00121FE8"/>
    <w:rsid w:val="00126B93"/>
    <w:rsid w:val="00157016"/>
    <w:rsid w:val="0016135A"/>
    <w:rsid w:val="00161417"/>
    <w:rsid w:val="00182C94"/>
    <w:rsid w:val="00193412"/>
    <w:rsid w:val="00195696"/>
    <w:rsid w:val="00195F9F"/>
    <w:rsid w:val="001A43C0"/>
    <w:rsid w:val="001B6B2D"/>
    <w:rsid w:val="001D58E2"/>
    <w:rsid w:val="001E0D88"/>
    <w:rsid w:val="002012EA"/>
    <w:rsid w:val="0020624E"/>
    <w:rsid w:val="0021066E"/>
    <w:rsid w:val="00216C3F"/>
    <w:rsid w:val="00221A54"/>
    <w:rsid w:val="0023230F"/>
    <w:rsid w:val="00236A6A"/>
    <w:rsid w:val="00247E22"/>
    <w:rsid w:val="00250319"/>
    <w:rsid w:val="00252DBF"/>
    <w:rsid w:val="00263E0E"/>
    <w:rsid w:val="0027032F"/>
    <w:rsid w:val="00292BFC"/>
    <w:rsid w:val="002A358C"/>
    <w:rsid w:val="002B2B29"/>
    <w:rsid w:val="002B5912"/>
    <w:rsid w:val="002C13D6"/>
    <w:rsid w:val="002C4A38"/>
    <w:rsid w:val="002D7FF3"/>
    <w:rsid w:val="002E286E"/>
    <w:rsid w:val="002F46F4"/>
    <w:rsid w:val="003013A2"/>
    <w:rsid w:val="00312640"/>
    <w:rsid w:val="00330D51"/>
    <w:rsid w:val="003325BF"/>
    <w:rsid w:val="0033626A"/>
    <w:rsid w:val="00361AB9"/>
    <w:rsid w:val="003810E9"/>
    <w:rsid w:val="00390B75"/>
    <w:rsid w:val="003B0A30"/>
    <w:rsid w:val="003C37E7"/>
    <w:rsid w:val="003C49F6"/>
    <w:rsid w:val="003C650C"/>
    <w:rsid w:val="003F183E"/>
    <w:rsid w:val="003F5F77"/>
    <w:rsid w:val="00407B87"/>
    <w:rsid w:val="00434D81"/>
    <w:rsid w:val="00445A01"/>
    <w:rsid w:val="00474FDF"/>
    <w:rsid w:val="00476124"/>
    <w:rsid w:val="00477042"/>
    <w:rsid w:val="00480AC6"/>
    <w:rsid w:val="00487489"/>
    <w:rsid w:val="004A69E4"/>
    <w:rsid w:val="004A7DEB"/>
    <w:rsid w:val="004A7FFC"/>
    <w:rsid w:val="004B2951"/>
    <w:rsid w:val="004C4B53"/>
    <w:rsid w:val="004D36CA"/>
    <w:rsid w:val="004D7607"/>
    <w:rsid w:val="005030BB"/>
    <w:rsid w:val="0050644A"/>
    <w:rsid w:val="005454F1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603641"/>
    <w:rsid w:val="00603C29"/>
    <w:rsid w:val="00604852"/>
    <w:rsid w:val="00621B56"/>
    <w:rsid w:val="006377D3"/>
    <w:rsid w:val="00663BA2"/>
    <w:rsid w:val="006858A7"/>
    <w:rsid w:val="006B0D90"/>
    <w:rsid w:val="006C64BB"/>
    <w:rsid w:val="006D0380"/>
    <w:rsid w:val="006D53FB"/>
    <w:rsid w:val="006D5EA5"/>
    <w:rsid w:val="006E7055"/>
    <w:rsid w:val="006F01A6"/>
    <w:rsid w:val="0071360A"/>
    <w:rsid w:val="00713A17"/>
    <w:rsid w:val="007206D5"/>
    <w:rsid w:val="00722987"/>
    <w:rsid w:val="007333C4"/>
    <w:rsid w:val="007358EE"/>
    <w:rsid w:val="007513C4"/>
    <w:rsid w:val="00765B5D"/>
    <w:rsid w:val="00794A39"/>
    <w:rsid w:val="007B30F9"/>
    <w:rsid w:val="007C6787"/>
    <w:rsid w:val="007C72CA"/>
    <w:rsid w:val="007D1760"/>
    <w:rsid w:val="007D46F8"/>
    <w:rsid w:val="007D5C79"/>
    <w:rsid w:val="007E181E"/>
    <w:rsid w:val="008011DB"/>
    <w:rsid w:val="008112FE"/>
    <w:rsid w:val="00813723"/>
    <w:rsid w:val="0085533D"/>
    <w:rsid w:val="008730C1"/>
    <w:rsid w:val="00874AAA"/>
    <w:rsid w:val="00875BE6"/>
    <w:rsid w:val="008A0AE7"/>
    <w:rsid w:val="008B3399"/>
    <w:rsid w:val="008C3907"/>
    <w:rsid w:val="008C4D57"/>
    <w:rsid w:val="008F1AD2"/>
    <w:rsid w:val="008F5F86"/>
    <w:rsid w:val="009009FD"/>
    <w:rsid w:val="00915194"/>
    <w:rsid w:val="00937508"/>
    <w:rsid w:val="009639EB"/>
    <w:rsid w:val="00965E7F"/>
    <w:rsid w:val="0096719C"/>
    <w:rsid w:val="00977663"/>
    <w:rsid w:val="00990D32"/>
    <w:rsid w:val="009A33BF"/>
    <w:rsid w:val="009A3831"/>
    <w:rsid w:val="009B74F0"/>
    <w:rsid w:val="009D49C5"/>
    <w:rsid w:val="009E23F5"/>
    <w:rsid w:val="009E431C"/>
    <w:rsid w:val="00A12397"/>
    <w:rsid w:val="00A12B4B"/>
    <w:rsid w:val="00A309E9"/>
    <w:rsid w:val="00A405D5"/>
    <w:rsid w:val="00A677CF"/>
    <w:rsid w:val="00A73274"/>
    <w:rsid w:val="00AB33CE"/>
    <w:rsid w:val="00AB78D3"/>
    <w:rsid w:val="00AC0C11"/>
    <w:rsid w:val="00AC4224"/>
    <w:rsid w:val="00AD643A"/>
    <w:rsid w:val="00B03744"/>
    <w:rsid w:val="00B1282C"/>
    <w:rsid w:val="00B3200B"/>
    <w:rsid w:val="00B3552F"/>
    <w:rsid w:val="00B41863"/>
    <w:rsid w:val="00B43849"/>
    <w:rsid w:val="00B4771F"/>
    <w:rsid w:val="00B53E01"/>
    <w:rsid w:val="00B721DE"/>
    <w:rsid w:val="00B972A9"/>
    <w:rsid w:val="00B975A9"/>
    <w:rsid w:val="00BA26EE"/>
    <w:rsid w:val="00BE27A3"/>
    <w:rsid w:val="00BF38AF"/>
    <w:rsid w:val="00C1459D"/>
    <w:rsid w:val="00C16DC6"/>
    <w:rsid w:val="00C24AE7"/>
    <w:rsid w:val="00C32877"/>
    <w:rsid w:val="00C35AC8"/>
    <w:rsid w:val="00C40469"/>
    <w:rsid w:val="00C44F4D"/>
    <w:rsid w:val="00C45CB2"/>
    <w:rsid w:val="00C54939"/>
    <w:rsid w:val="00C84573"/>
    <w:rsid w:val="00C87AD1"/>
    <w:rsid w:val="00CA5C4D"/>
    <w:rsid w:val="00CB759A"/>
    <w:rsid w:val="00CC204D"/>
    <w:rsid w:val="00CE0349"/>
    <w:rsid w:val="00D10320"/>
    <w:rsid w:val="00D332B9"/>
    <w:rsid w:val="00D376AB"/>
    <w:rsid w:val="00D552A5"/>
    <w:rsid w:val="00D76C38"/>
    <w:rsid w:val="00D81453"/>
    <w:rsid w:val="00DA2E73"/>
    <w:rsid w:val="00DA525E"/>
    <w:rsid w:val="00DB58D8"/>
    <w:rsid w:val="00DB7C62"/>
    <w:rsid w:val="00DC16A5"/>
    <w:rsid w:val="00DC5082"/>
    <w:rsid w:val="00E022A7"/>
    <w:rsid w:val="00E051BD"/>
    <w:rsid w:val="00E1641F"/>
    <w:rsid w:val="00E40C64"/>
    <w:rsid w:val="00E4235B"/>
    <w:rsid w:val="00E52DD3"/>
    <w:rsid w:val="00E5380C"/>
    <w:rsid w:val="00E646A1"/>
    <w:rsid w:val="00E76872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F06760"/>
    <w:rsid w:val="00F138A7"/>
    <w:rsid w:val="00F23EB3"/>
    <w:rsid w:val="00F33A26"/>
    <w:rsid w:val="00F4058A"/>
    <w:rsid w:val="00F516A0"/>
    <w:rsid w:val="00F60A81"/>
    <w:rsid w:val="00F62928"/>
    <w:rsid w:val="00F64B62"/>
    <w:rsid w:val="00F76FEF"/>
    <w:rsid w:val="00F84BEE"/>
    <w:rsid w:val="00FB2632"/>
    <w:rsid w:val="00FC3901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oNotEmbedSmartTags/>
  <w:decimalSymbol w:val=","/>
  <w:listSeparator w:val=";"/>
  <w14:docId w14:val="7C96A10D"/>
  <w15:docId w15:val="{6D5B80C8-CAC3-41DC-B026-D7254B715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7E181E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7E181E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7E181E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7E181E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7E181E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rsid w:val="007E181E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rsid w:val="007E181E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rsid w:val="007E181E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rsid w:val="007E181E"/>
  </w:style>
  <w:style w:type="character" w:customStyle="1" w:styleId="WW8Num3z1">
    <w:name w:val="WW8Num3z1"/>
    <w:rsid w:val="007E181E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rsid w:val="007E181E"/>
  </w:style>
  <w:style w:type="character" w:styleId="Hipercze">
    <w:name w:val="Hyperlink"/>
    <w:rsid w:val="007E181E"/>
    <w:rPr>
      <w:color w:val="0000FF"/>
      <w:u w:val="single"/>
    </w:rPr>
  </w:style>
  <w:style w:type="character" w:styleId="Numerstrony">
    <w:name w:val="page number"/>
    <w:basedOn w:val="Domylnaczcionkaakapitu1"/>
    <w:rsid w:val="007E181E"/>
  </w:style>
  <w:style w:type="character" w:styleId="UyteHipercze">
    <w:name w:val="FollowedHyperlink"/>
    <w:rsid w:val="007E181E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rsid w:val="007E181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7E181E"/>
    <w:pPr>
      <w:jc w:val="center"/>
    </w:pPr>
  </w:style>
  <w:style w:type="paragraph" w:styleId="Lista">
    <w:name w:val="List"/>
    <w:basedOn w:val="Tekstpodstawowy"/>
    <w:rsid w:val="007E181E"/>
    <w:rPr>
      <w:rFonts w:cs="Mangal"/>
    </w:rPr>
  </w:style>
  <w:style w:type="paragraph" w:customStyle="1" w:styleId="Podpis2">
    <w:name w:val="Podpis2"/>
    <w:basedOn w:val="Normalny"/>
    <w:rsid w:val="007E181E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7E181E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7E181E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rsid w:val="007E181E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rsid w:val="007E181E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7E181E"/>
    <w:rPr>
      <w:sz w:val="22"/>
    </w:rPr>
  </w:style>
  <w:style w:type="paragraph" w:styleId="Nagwek">
    <w:name w:val="header"/>
    <w:basedOn w:val="Normalny"/>
    <w:rsid w:val="007E181E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7E181E"/>
    <w:pPr>
      <w:suppressLineNumbers/>
    </w:pPr>
  </w:style>
  <w:style w:type="paragraph" w:customStyle="1" w:styleId="Nagwektabeli">
    <w:name w:val="Nagłówek tabeli"/>
    <w:basedOn w:val="Zawartotabeli"/>
    <w:rsid w:val="007E181E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7E181E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2457">
          <w:blockQuote w:val="1"/>
          <w:marLeft w:val="0"/>
          <w:marRight w:val="720"/>
          <w:marTop w:val="100"/>
          <w:marBottom w:val="100"/>
          <w:divBdr>
            <w:top w:val="none" w:sz="0" w:space="0" w:color="auto"/>
            <w:left w:val="single" w:sz="6" w:space="10" w:color="0000FF"/>
            <w:bottom w:val="none" w:sz="0" w:space="0" w:color="auto"/>
            <w:right w:val="none" w:sz="0" w:space="0" w:color="auto"/>
          </w:divBdr>
          <w:divsChild>
            <w:div w:id="60958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243801">
                  <w:blockQuote w:val="1"/>
                  <w:marLeft w:val="0"/>
                  <w:marRight w:val="720"/>
                  <w:marTop w:val="100"/>
                  <w:marBottom w:val="100"/>
                  <w:divBdr>
                    <w:top w:val="none" w:sz="0" w:space="0" w:color="auto"/>
                    <w:left w:val="single" w:sz="6" w:space="10" w:color="0000FF"/>
                    <w:bottom w:val="none" w:sz="0" w:space="0" w:color="auto"/>
                    <w:right w:val="none" w:sz="0" w:space="0" w:color="auto"/>
                  </w:divBdr>
                  <w:divsChild>
                    <w:div w:id="47700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8498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BFEDA4BBBD974CA2580C12C336E89A" ma:contentTypeVersion="10" ma:contentTypeDescription="Create a new document." ma:contentTypeScope="" ma:versionID="9dcbfe3fa87856b058195ea7576369c8">
  <xsd:schema xmlns:xsd="http://www.w3.org/2001/XMLSchema" xmlns:xs="http://www.w3.org/2001/XMLSchema" xmlns:p="http://schemas.microsoft.com/office/2006/metadata/properties" xmlns:ns2="133eaf75-6719-4389-9120-0c4ec9780776" xmlns:ns3="e47cc9cf-e2a4-47f9-996a-9adc16e17550" targetNamespace="http://schemas.microsoft.com/office/2006/metadata/properties" ma:root="true" ma:fieldsID="9f37593d9e6ecbf4ac97419d21fa28ee" ns2:_="" ns3:_="">
    <xsd:import namespace="133eaf75-6719-4389-9120-0c4ec9780776"/>
    <xsd:import namespace="e47cc9cf-e2a4-47f9-996a-9adc16e175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eaf75-6719-4389-9120-0c4ec97807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cc9cf-e2a4-47f9-996a-9adc16e1755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1CB300F9-7F17-4169-8C79-B6EDA5DE8D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3A96FE-BA5B-4400-93B1-0EB5A23E31A9}"/>
</file>

<file path=customXml/itemProps3.xml><?xml version="1.0" encoding="utf-8"?>
<ds:datastoreItem xmlns:ds="http://schemas.openxmlformats.org/officeDocument/2006/customXml" ds:itemID="{E0B34B27-C227-4465-BA7B-E7DD63A49585}">
  <ds:schemaRefs>
    <ds:schemaRef ds:uri="http://purl.org/dc/elements/1.1/"/>
    <ds:schemaRef ds:uri="133eaf75-6719-4389-9120-0c4ec9780776"/>
    <ds:schemaRef ds:uri="http://purl.org/dc/dcmitype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e47cc9cf-e2a4-47f9-996a-9adc16e17550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6900800-0799-4680-8894-EEE0F7933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1311</Words>
  <Characters>7869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9162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magdalena.mlek@pwr.edu.pl</cp:lastModifiedBy>
  <cp:revision>7</cp:revision>
  <cp:lastPrinted>2019-01-14T10:42:00Z</cp:lastPrinted>
  <dcterms:created xsi:type="dcterms:W3CDTF">2020-10-22T12:24:00Z</dcterms:created>
  <dcterms:modified xsi:type="dcterms:W3CDTF">2021-02-04T11:47:00Z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0x010100DEBFEDA4BBBD974CA2580C12C336E89A</vt:lpwstr>
  </property>
</Properties>
</file>